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1B8D26" w14:textId="77777777" w:rsidR="00531485" w:rsidRPr="00077DDC" w:rsidRDefault="0053148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B02AB18" w14:textId="77777777" w:rsidR="00531485" w:rsidRPr="00077DDC" w:rsidRDefault="0053148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06A8BB7" w14:textId="77777777" w:rsidR="00531485" w:rsidRPr="00077DDC" w:rsidRDefault="0053148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27EB6B5" w14:textId="77777777" w:rsidR="00531485" w:rsidRPr="00077DDC" w:rsidRDefault="0053148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23425AE" w14:textId="77777777" w:rsidR="00531485" w:rsidRPr="00077DDC" w:rsidRDefault="0053148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5965B95" w14:textId="77777777" w:rsidR="00531485" w:rsidRPr="00077DDC" w:rsidRDefault="00531485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4440EAA" w14:textId="77777777" w:rsidR="00531485" w:rsidRPr="00077DDC" w:rsidRDefault="00531485">
      <w:pPr>
        <w:spacing w:before="13" w:line="280" w:lineRule="exact"/>
        <w:rPr>
          <w:rFonts w:asciiTheme="majorHAnsi" w:hAnsiTheme="majorHAnsi"/>
          <w:sz w:val="22"/>
          <w:szCs w:val="22"/>
        </w:rPr>
      </w:pPr>
    </w:p>
    <w:p w14:paraId="66BC14A0" w14:textId="77777777" w:rsidR="00077DDC" w:rsidRDefault="00077DDC">
      <w:pPr>
        <w:ind w:left="100" w:right="-62"/>
        <w:rPr>
          <w:rFonts w:asciiTheme="majorHAnsi" w:hAnsiTheme="majorHAnsi"/>
          <w:b/>
          <w:spacing w:val="1"/>
          <w:w w:val="106"/>
          <w:sz w:val="22"/>
          <w:szCs w:val="22"/>
        </w:rPr>
      </w:pPr>
    </w:p>
    <w:p w14:paraId="01F357B1" w14:textId="747FD284" w:rsidR="00531485" w:rsidRPr="00077DDC" w:rsidRDefault="00077DDC">
      <w:pPr>
        <w:ind w:left="100" w:right="-62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b/>
          <w:spacing w:val="1"/>
          <w:w w:val="106"/>
          <w:sz w:val="22"/>
          <w:szCs w:val="22"/>
        </w:rPr>
        <w:t>Educ</w:t>
      </w:r>
      <w:r w:rsidRPr="00077DDC">
        <w:rPr>
          <w:rFonts w:asciiTheme="majorHAnsi" w:hAnsiTheme="majorHAnsi"/>
          <w:b/>
          <w:spacing w:val="1"/>
          <w:w w:val="111"/>
          <w:sz w:val="22"/>
          <w:szCs w:val="22"/>
        </w:rPr>
        <w:t>a</w:t>
      </w:r>
      <w:r w:rsidRPr="00077DDC">
        <w:rPr>
          <w:rFonts w:asciiTheme="majorHAnsi" w:hAnsiTheme="majorHAnsi"/>
          <w:b/>
          <w:w w:val="108"/>
          <w:sz w:val="22"/>
          <w:szCs w:val="22"/>
        </w:rPr>
        <w:t>t</w:t>
      </w:r>
      <w:r w:rsidRPr="00077DDC">
        <w:rPr>
          <w:rFonts w:asciiTheme="majorHAnsi" w:hAnsiTheme="majorHAnsi"/>
          <w:b/>
          <w:spacing w:val="1"/>
          <w:w w:val="119"/>
          <w:sz w:val="22"/>
          <w:szCs w:val="22"/>
        </w:rPr>
        <w:t>i</w:t>
      </w:r>
      <w:r w:rsidRPr="00077DDC">
        <w:rPr>
          <w:rFonts w:asciiTheme="majorHAnsi" w:hAnsiTheme="majorHAnsi"/>
          <w:b/>
          <w:spacing w:val="1"/>
          <w:w w:val="111"/>
          <w:sz w:val="22"/>
          <w:szCs w:val="22"/>
        </w:rPr>
        <w:t>o</w:t>
      </w:r>
      <w:r w:rsidRPr="00077DDC">
        <w:rPr>
          <w:rFonts w:asciiTheme="majorHAnsi" w:hAnsiTheme="majorHAnsi"/>
          <w:b/>
          <w:w w:val="108"/>
          <w:sz w:val="22"/>
          <w:szCs w:val="22"/>
        </w:rPr>
        <w:t>n</w:t>
      </w:r>
    </w:p>
    <w:p w14:paraId="57E7D915" w14:textId="77777777" w:rsidR="00077DDC" w:rsidRDefault="00077DDC">
      <w:pPr>
        <w:spacing w:before="68" w:line="243" w:lineRule="auto"/>
        <w:ind w:left="-21" w:right="3531" w:firstLine="2"/>
        <w:jc w:val="center"/>
        <w:rPr>
          <w:rFonts w:asciiTheme="majorHAnsi" w:eastAsia="Garamond" w:hAnsiTheme="majorHAnsi" w:cs="Garamond"/>
          <w:w w:val="103"/>
          <w:sz w:val="22"/>
          <w:szCs w:val="22"/>
        </w:rPr>
      </w:pPr>
      <w:r w:rsidRPr="00077DDC">
        <w:rPr>
          <w:rFonts w:asciiTheme="majorHAnsi" w:hAnsiTheme="majorHAnsi"/>
          <w:sz w:val="22"/>
          <w:szCs w:val="22"/>
        </w:rPr>
        <w:br w:type="column"/>
      </w:r>
      <w:r w:rsidRPr="00077DDC">
        <w:rPr>
          <w:rFonts w:asciiTheme="majorHAnsi" w:eastAsia="Garamond" w:hAnsiTheme="majorHAnsi" w:cs="Garamond"/>
          <w:b/>
          <w:bCs/>
          <w:spacing w:val="1"/>
          <w:sz w:val="28"/>
          <w:szCs w:val="28"/>
        </w:rPr>
        <w:t>Curr</w:t>
      </w:r>
      <w:r w:rsidRPr="00077DDC">
        <w:rPr>
          <w:rFonts w:asciiTheme="majorHAnsi" w:eastAsia="Garamond" w:hAnsiTheme="majorHAnsi" w:cs="Garamond"/>
          <w:b/>
          <w:bCs/>
          <w:sz w:val="28"/>
          <w:szCs w:val="28"/>
        </w:rPr>
        <w:t>ic</w:t>
      </w:r>
      <w:r w:rsidRPr="00077DDC">
        <w:rPr>
          <w:rFonts w:asciiTheme="majorHAnsi" w:eastAsia="Garamond" w:hAnsiTheme="majorHAnsi" w:cs="Garamond"/>
          <w:b/>
          <w:bCs/>
          <w:spacing w:val="1"/>
          <w:sz w:val="28"/>
          <w:szCs w:val="28"/>
        </w:rPr>
        <w:t>u</w:t>
      </w:r>
      <w:r w:rsidRPr="00077DDC">
        <w:rPr>
          <w:rFonts w:asciiTheme="majorHAnsi" w:eastAsia="Garamond" w:hAnsiTheme="majorHAnsi" w:cs="Garamond"/>
          <w:b/>
          <w:bCs/>
          <w:sz w:val="28"/>
          <w:szCs w:val="28"/>
        </w:rPr>
        <w:t>l</w:t>
      </w:r>
      <w:r w:rsidRPr="00077DDC">
        <w:rPr>
          <w:rFonts w:asciiTheme="majorHAnsi" w:eastAsia="Garamond" w:hAnsiTheme="majorHAnsi" w:cs="Garamond"/>
          <w:b/>
          <w:bCs/>
          <w:spacing w:val="1"/>
          <w:sz w:val="28"/>
          <w:szCs w:val="28"/>
        </w:rPr>
        <w:t>u</w:t>
      </w:r>
      <w:r w:rsidRPr="00077DDC">
        <w:rPr>
          <w:rFonts w:asciiTheme="majorHAnsi" w:eastAsia="Garamond" w:hAnsiTheme="majorHAnsi" w:cs="Garamond"/>
          <w:b/>
          <w:bCs/>
          <w:sz w:val="28"/>
          <w:szCs w:val="28"/>
        </w:rPr>
        <w:t>m</w:t>
      </w:r>
      <w:r w:rsidRPr="00077DDC">
        <w:rPr>
          <w:rFonts w:asciiTheme="majorHAnsi" w:eastAsia="Garamond" w:hAnsiTheme="majorHAnsi" w:cs="Garamond"/>
          <w:b/>
          <w:bCs/>
          <w:spacing w:val="5"/>
          <w:sz w:val="28"/>
          <w:szCs w:val="28"/>
        </w:rPr>
        <w:t xml:space="preserve"> </w:t>
      </w:r>
      <w:r w:rsidRPr="00077DDC">
        <w:rPr>
          <w:rFonts w:asciiTheme="majorHAnsi" w:eastAsia="Garamond" w:hAnsiTheme="majorHAnsi" w:cs="Garamond"/>
          <w:b/>
          <w:bCs/>
          <w:spacing w:val="1"/>
          <w:w w:val="80"/>
          <w:sz w:val="28"/>
          <w:szCs w:val="28"/>
        </w:rPr>
        <w:t>Vi</w:t>
      </w:r>
      <w:r w:rsidRPr="00077DDC">
        <w:rPr>
          <w:rFonts w:asciiTheme="majorHAnsi" w:eastAsia="Garamond" w:hAnsiTheme="majorHAnsi" w:cs="Garamond"/>
          <w:b/>
          <w:bCs/>
          <w:w w:val="95"/>
          <w:sz w:val="28"/>
          <w:szCs w:val="28"/>
        </w:rPr>
        <w:t>t</w:t>
      </w:r>
      <w:r w:rsidRPr="00077DDC">
        <w:rPr>
          <w:rFonts w:asciiTheme="majorHAnsi" w:eastAsia="Garamond" w:hAnsiTheme="majorHAnsi" w:cs="Garamond"/>
          <w:b/>
          <w:bCs/>
          <w:spacing w:val="1"/>
          <w:w w:val="102"/>
          <w:sz w:val="28"/>
          <w:szCs w:val="28"/>
        </w:rPr>
        <w:t>a</w:t>
      </w:r>
      <w:r w:rsidRPr="00077DDC">
        <w:rPr>
          <w:rFonts w:asciiTheme="majorHAnsi" w:eastAsia="Garamond" w:hAnsiTheme="majorHAnsi" w:cs="Garamond"/>
          <w:b/>
          <w:bCs/>
          <w:w w:val="103"/>
          <w:sz w:val="28"/>
          <w:szCs w:val="28"/>
        </w:rPr>
        <w:t>e</w:t>
      </w:r>
      <w:r w:rsidRPr="00077DDC">
        <w:rPr>
          <w:rFonts w:asciiTheme="majorHAnsi" w:eastAsia="Garamond" w:hAnsiTheme="majorHAnsi" w:cs="Garamond"/>
          <w:w w:val="103"/>
          <w:sz w:val="22"/>
          <w:szCs w:val="22"/>
        </w:rPr>
        <w:t xml:space="preserve"> </w:t>
      </w:r>
    </w:p>
    <w:p w14:paraId="6F77E329" w14:textId="7EDBF8E1" w:rsidR="00531485" w:rsidRPr="00077DDC" w:rsidRDefault="00077DDC">
      <w:pPr>
        <w:spacing w:before="68" w:line="243" w:lineRule="auto"/>
        <w:ind w:left="-21" w:right="3531" w:firstLine="2"/>
        <w:jc w:val="center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w w:val="106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w w:val="106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h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w w:val="107"/>
          <w:sz w:val="22"/>
          <w:szCs w:val="22"/>
        </w:rPr>
        <w:t>d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ha</w:t>
      </w:r>
      <w:r w:rsidRPr="00077DDC">
        <w:rPr>
          <w:rFonts w:asciiTheme="majorHAnsi" w:hAnsiTheme="majorHAnsi"/>
          <w:spacing w:val="1"/>
          <w:sz w:val="22"/>
          <w:szCs w:val="22"/>
        </w:rPr>
        <w:t>rl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>g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w w:val="112"/>
          <w:sz w:val="22"/>
          <w:szCs w:val="22"/>
        </w:rPr>
        <w:t xml:space="preserve">r 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bo</w:t>
      </w:r>
      <w:r w:rsidRPr="00077DDC">
        <w:rPr>
          <w:rFonts w:asciiTheme="majorHAnsi" w:hAnsiTheme="majorHAnsi"/>
          <w:sz w:val="22"/>
          <w:szCs w:val="22"/>
        </w:rPr>
        <w:t>t</w:t>
      </w:r>
      <w:r w:rsidRPr="00077DDC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Schoo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w w:val="83"/>
          <w:sz w:val="22"/>
          <w:szCs w:val="22"/>
        </w:rPr>
        <w:t>f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13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w w:val="113"/>
          <w:sz w:val="22"/>
          <w:szCs w:val="22"/>
        </w:rPr>
        <w:t>h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w w:val="89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>g</w:t>
      </w:r>
      <w:r w:rsidRPr="00077DDC">
        <w:rPr>
          <w:rFonts w:asciiTheme="majorHAnsi" w:hAnsiTheme="majorHAnsi"/>
          <w:w w:val="94"/>
          <w:sz w:val="22"/>
          <w:szCs w:val="22"/>
        </w:rPr>
        <w:t>y</w:t>
      </w:r>
    </w:p>
    <w:p w14:paraId="65528F22" w14:textId="77777777" w:rsidR="00531485" w:rsidRPr="00077DDC" w:rsidRDefault="00077DDC">
      <w:pPr>
        <w:spacing w:before="9" w:line="248" w:lineRule="auto"/>
        <w:ind w:left="212" w:right="3765" w:firstLine="2"/>
        <w:jc w:val="center"/>
        <w:rPr>
          <w:rFonts w:asciiTheme="majorHAnsi" w:hAnsiTheme="majorHAnsi"/>
          <w:sz w:val="22"/>
          <w:szCs w:val="22"/>
        </w:rPr>
        <w:sectPr w:rsidR="00531485" w:rsidRPr="00077DDC">
          <w:pgSz w:w="12240" w:h="15840"/>
          <w:pgMar w:top="1380" w:right="1380" w:bottom="280" w:left="1340" w:header="720" w:footer="720" w:gutter="0"/>
          <w:cols w:num="2" w:space="720" w:equalWidth="0">
            <w:col w:w="1444" w:space="2147"/>
            <w:col w:w="5929"/>
          </w:cols>
        </w:sectPr>
      </w:pPr>
      <w:r w:rsidRPr="00077DDC">
        <w:rPr>
          <w:rFonts w:asciiTheme="majorHAnsi" w:hAnsiTheme="majorHAnsi"/>
          <w:spacing w:val="2"/>
          <w:sz w:val="22"/>
          <w:szCs w:val="22"/>
        </w:rPr>
        <w:t>1380</w:t>
      </w:r>
      <w:r w:rsidRPr="00077DDC">
        <w:rPr>
          <w:rFonts w:asciiTheme="majorHAnsi" w:hAnsiTheme="majorHAnsi"/>
          <w:sz w:val="22"/>
          <w:szCs w:val="22"/>
        </w:rPr>
        <w:t>0</w:t>
      </w:r>
      <w:r w:rsidRPr="00077DDC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z w:val="22"/>
          <w:szCs w:val="22"/>
        </w:rPr>
        <w:t>a</w:t>
      </w:r>
      <w:r w:rsidRPr="00077DD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sz w:val="22"/>
          <w:szCs w:val="22"/>
        </w:rPr>
        <w:t>ve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4"/>
          <w:sz w:val="22"/>
          <w:szCs w:val="22"/>
        </w:rPr>
        <w:t>L</w:t>
      </w:r>
      <w:r w:rsidRPr="00077DDC">
        <w:rPr>
          <w:rFonts w:asciiTheme="majorHAnsi" w:hAnsiTheme="majorHAnsi"/>
          <w:w w:val="104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1"/>
          <w:sz w:val="22"/>
          <w:szCs w:val="22"/>
        </w:rPr>
        <w:t>ir</w:t>
      </w:r>
      <w:r w:rsidRPr="00077DDC">
        <w:rPr>
          <w:rFonts w:asciiTheme="majorHAnsi" w:hAnsiTheme="majorHAnsi"/>
          <w:spacing w:val="2"/>
          <w:sz w:val="22"/>
          <w:szCs w:val="22"/>
        </w:rPr>
        <w:t>ad</w:t>
      </w:r>
      <w:r w:rsidRPr="00077DDC">
        <w:rPr>
          <w:rFonts w:asciiTheme="majorHAnsi" w:hAnsiTheme="majorHAnsi"/>
          <w:sz w:val="22"/>
          <w:szCs w:val="22"/>
        </w:rPr>
        <w:t>a</w:t>
      </w:r>
      <w:r w:rsidRPr="00077DDC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z w:val="22"/>
          <w:szCs w:val="22"/>
        </w:rPr>
        <w:t>A</w:t>
      </w:r>
      <w:r w:rsidRPr="00077DDC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9063</w:t>
      </w:r>
      <w:r w:rsidRPr="00077DDC">
        <w:rPr>
          <w:rFonts w:asciiTheme="majorHAnsi" w:hAnsiTheme="majorHAnsi"/>
          <w:w w:val="102"/>
          <w:sz w:val="22"/>
          <w:szCs w:val="22"/>
        </w:rPr>
        <w:t>9</w:t>
      </w:r>
    </w:p>
    <w:p w14:paraId="2B4A0A35" w14:textId="77777777" w:rsidR="00531485" w:rsidRPr="00077DDC" w:rsidRDefault="00077DDC" w:rsidP="00077DDC">
      <w:pPr>
        <w:spacing w:before="17" w:line="286" w:lineRule="auto"/>
        <w:ind w:right="1344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Ph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D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1"/>
          <w:sz w:val="22"/>
          <w:szCs w:val="22"/>
        </w:rPr>
        <w:t>(</w:t>
      </w:r>
      <w:r w:rsidRPr="00077DDC">
        <w:rPr>
          <w:rFonts w:asciiTheme="majorHAnsi" w:hAnsiTheme="majorHAnsi"/>
          <w:spacing w:val="2"/>
          <w:w w:val="91"/>
          <w:sz w:val="22"/>
          <w:szCs w:val="22"/>
        </w:rPr>
        <w:t>1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990</w:t>
      </w:r>
      <w:r w:rsidRPr="00077DDC">
        <w:rPr>
          <w:rFonts w:asciiTheme="majorHAnsi" w:hAnsiTheme="majorHAnsi"/>
          <w:w w:val="74"/>
          <w:sz w:val="22"/>
          <w:szCs w:val="22"/>
        </w:rPr>
        <w:t>)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1"/>
          <w:sz w:val="22"/>
          <w:szCs w:val="22"/>
        </w:rPr>
        <w:t>.</w:t>
      </w: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1"/>
          <w:sz w:val="22"/>
          <w:szCs w:val="22"/>
        </w:rPr>
        <w:t>(</w:t>
      </w:r>
      <w:r w:rsidRPr="00077DDC">
        <w:rPr>
          <w:rFonts w:asciiTheme="majorHAnsi" w:hAnsiTheme="majorHAnsi"/>
          <w:spacing w:val="2"/>
          <w:w w:val="91"/>
          <w:sz w:val="22"/>
          <w:szCs w:val="22"/>
        </w:rPr>
        <w:t>1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987</w:t>
      </w:r>
      <w:r w:rsidRPr="00077DDC">
        <w:rPr>
          <w:rFonts w:asciiTheme="majorHAnsi" w:hAnsiTheme="majorHAnsi"/>
          <w:w w:val="74"/>
          <w:sz w:val="22"/>
          <w:szCs w:val="22"/>
        </w:rPr>
        <w:t>)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Ph</w:t>
      </w:r>
      <w:r w:rsidRPr="00077DDC">
        <w:rPr>
          <w:rFonts w:asciiTheme="majorHAnsi" w:hAnsiTheme="majorHAnsi"/>
          <w:spacing w:val="1"/>
          <w:sz w:val="22"/>
          <w:szCs w:val="22"/>
        </w:rPr>
        <w:t>il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ophy</w:t>
      </w:r>
      <w:r w:rsidRPr="00077DDC">
        <w:rPr>
          <w:rFonts w:asciiTheme="majorHAnsi" w:hAnsiTheme="majorHAnsi"/>
          <w:sz w:val="22"/>
          <w:szCs w:val="22"/>
        </w:rPr>
        <w:t>;</w:t>
      </w:r>
      <w:r w:rsidRPr="00077DDC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U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ve</w:t>
      </w:r>
      <w:r w:rsidRPr="00077DDC">
        <w:rPr>
          <w:rFonts w:asciiTheme="majorHAnsi" w:hAnsiTheme="majorHAnsi"/>
          <w:spacing w:val="1"/>
          <w:sz w:val="22"/>
          <w:szCs w:val="22"/>
        </w:rPr>
        <w:t>rsit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lif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w w:val="93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93"/>
          <w:sz w:val="22"/>
          <w:szCs w:val="22"/>
        </w:rPr>
        <w:t>v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w w:val="88"/>
          <w:sz w:val="22"/>
          <w:szCs w:val="22"/>
        </w:rPr>
        <w:t>s</w:t>
      </w:r>
      <w:r w:rsidRPr="00077DDC">
        <w:rPr>
          <w:rFonts w:asciiTheme="majorHAnsi" w:hAnsiTheme="majorHAnsi"/>
          <w:spacing w:val="1"/>
          <w:w w:val="10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d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w w:val="102"/>
          <w:sz w:val="22"/>
          <w:szCs w:val="22"/>
        </w:rPr>
        <w:t>,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1990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D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v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3"/>
          <w:sz w:val="22"/>
          <w:szCs w:val="22"/>
        </w:rPr>
        <w:t xml:space="preserve"> T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bo</w:t>
      </w:r>
      <w:r w:rsidRPr="00077DDC">
        <w:rPr>
          <w:rFonts w:asciiTheme="majorHAnsi" w:hAnsiTheme="majorHAnsi"/>
          <w:sz w:val="22"/>
          <w:szCs w:val="22"/>
        </w:rPr>
        <w:t>t</w:t>
      </w:r>
      <w:r w:rsidRPr="00077DDC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Se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74"/>
          <w:sz w:val="22"/>
          <w:szCs w:val="22"/>
        </w:rPr>
        <w:t>(</w:t>
      </w:r>
      <w:r w:rsidRPr="00077DDC">
        <w:rPr>
          <w:rFonts w:asciiTheme="majorHAnsi" w:hAnsiTheme="majorHAnsi"/>
          <w:spacing w:val="3"/>
          <w:w w:val="94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w w:val="89"/>
          <w:sz w:val="22"/>
          <w:szCs w:val="22"/>
        </w:rPr>
        <w:t>l</w:t>
      </w:r>
      <w:r w:rsidRPr="00077DDC">
        <w:rPr>
          <w:rFonts w:asciiTheme="majorHAnsi" w:hAnsiTheme="majorHAnsi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09"/>
          <w:sz w:val="22"/>
          <w:szCs w:val="22"/>
        </w:rPr>
        <w:t>U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v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w w:val="88"/>
          <w:sz w:val="22"/>
          <w:szCs w:val="22"/>
        </w:rPr>
        <w:t>s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y</w:t>
      </w:r>
      <w:r w:rsidRPr="00077DDC">
        <w:rPr>
          <w:rFonts w:asciiTheme="majorHAnsi" w:hAnsiTheme="majorHAnsi"/>
          <w:spacing w:val="1"/>
          <w:w w:val="74"/>
          <w:sz w:val="22"/>
          <w:szCs w:val="22"/>
        </w:rPr>
        <w:t>)</w:t>
      </w:r>
      <w:r w:rsidRPr="00077DDC">
        <w:rPr>
          <w:rFonts w:asciiTheme="majorHAnsi" w:hAnsiTheme="majorHAnsi"/>
          <w:w w:val="102"/>
          <w:sz w:val="22"/>
          <w:szCs w:val="22"/>
        </w:rPr>
        <w:t>,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1985</w:t>
      </w:r>
      <w:r w:rsidRPr="00077DDC">
        <w:rPr>
          <w:rFonts w:asciiTheme="majorHAnsi" w:hAnsiTheme="majorHAnsi"/>
          <w:w w:val="102"/>
          <w:sz w:val="22"/>
          <w:szCs w:val="22"/>
        </w:rPr>
        <w:t>.</w:t>
      </w:r>
    </w:p>
    <w:p w14:paraId="52765A96" w14:textId="77777777" w:rsidR="00531485" w:rsidRPr="00077DDC" w:rsidRDefault="00077DDC" w:rsidP="00077DDC">
      <w:pPr>
        <w:spacing w:before="6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B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he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1"/>
          <w:sz w:val="22"/>
          <w:szCs w:val="22"/>
        </w:rPr>
        <w:t>ist</w:t>
      </w:r>
      <w:r w:rsidRPr="00077DDC">
        <w:rPr>
          <w:rFonts w:asciiTheme="majorHAnsi" w:hAnsiTheme="majorHAnsi"/>
          <w:spacing w:val="2"/>
          <w:sz w:val="22"/>
          <w:szCs w:val="22"/>
        </w:rPr>
        <w:t>ry</w:t>
      </w:r>
      <w:r w:rsidRPr="00077DDC">
        <w:rPr>
          <w:rFonts w:asciiTheme="majorHAnsi" w:hAnsiTheme="majorHAnsi"/>
          <w:sz w:val="22"/>
          <w:szCs w:val="22"/>
        </w:rPr>
        <w:t>;</w:t>
      </w:r>
      <w:r w:rsidRPr="00077DDC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ad</w:t>
      </w:r>
      <w:r w:rsidRPr="00077DDC">
        <w:rPr>
          <w:rFonts w:asciiTheme="majorHAnsi" w:hAnsiTheme="majorHAnsi"/>
          <w:sz w:val="22"/>
          <w:szCs w:val="22"/>
        </w:rPr>
        <w:t>o</w:t>
      </w:r>
      <w:r w:rsidRPr="00077DDC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U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ve</w:t>
      </w:r>
      <w:r w:rsidRPr="00077DDC">
        <w:rPr>
          <w:rFonts w:asciiTheme="majorHAnsi" w:hAnsiTheme="majorHAnsi"/>
          <w:spacing w:val="1"/>
          <w:sz w:val="22"/>
          <w:szCs w:val="22"/>
        </w:rPr>
        <w:t>rsit</w:t>
      </w:r>
      <w:r w:rsidRPr="00077DDC">
        <w:rPr>
          <w:rFonts w:asciiTheme="majorHAnsi" w:hAnsiTheme="majorHAnsi"/>
          <w:spacing w:val="2"/>
          <w:sz w:val="22"/>
          <w:szCs w:val="22"/>
        </w:rPr>
        <w:t>y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1979</w:t>
      </w:r>
      <w:r w:rsidRPr="00077DDC">
        <w:rPr>
          <w:rFonts w:asciiTheme="majorHAnsi" w:hAnsiTheme="majorHAnsi"/>
          <w:w w:val="102"/>
          <w:sz w:val="22"/>
          <w:szCs w:val="22"/>
        </w:rPr>
        <w:t>.</w:t>
      </w:r>
    </w:p>
    <w:p w14:paraId="217E0356" w14:textId="77777777" w:rsidR="00531485" w:rsidRPr="00077DDC" w:rsidRDefault="00531485">
      <w:pPr>
        <w:spacing w:before="8" w:line="120" w:lineRule="exact"/>
        <w:rPr>
          <w:rFonts w:asciiTheme="majorHAnsi" w:hAnsiTheme="majorHAnsi"/>
          <w:sz w:val="22"/>
          <w:szCs w:val="22"/>
        </w:rPr>
      </w:pPr>
    </w:p>
    <w:p w14:paraId="7A52C1B8" w14:textId="77777777" w:rsidR="00531485" w:rsidRPr="00077DDC" w:rsidRDefault="00077DDC" w:rsidP="00077DDC">
      <w:pPr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b/>
          <w:spacing w:val="3"/>
          <w:w w:val="114"/>
          <w:sz w:val="22"/>
          <w:szCs w:val="22"/>
        </w:rPr>
        <w:t>A</w:t>
      </w:r>
      <w:r w:rsidRPr="00077DDC">
        <w:rPr>
          <w:rFonts w:asciiTheme="majorHAnsi" w:hAnsiTheme="majorHAnsi"/>
          <w:b/>
          <w:spacing w:val="2"/>
          <w:w w:val="114"/>
          <w:sz w:val="22"/>
          <w:szCs w:val="22"/>
        </w:rPr>
        <w:t>rea</w:t>
      </w:r>
      <w:r w:rsidRPr="00077DDC">
        <w:rPr>
          <w:rFonts w:asciiTheme="majorHAnsi" w:hAnsiTheme="majorHAnsi"/>
          <w:b/>
          <w:w w:val="114"/>
          <w:sz w:val="22"/>
          <w:szCs w:val="22"/>
        </w:rPr>
        <w:t>s</w:t>
      </w:r>
      <w:r w:rsidRPr="00077DDC">
        <w:rPr>
          <w:rFonts w:asciiTheme="majorHAnsi" w:hAnsiTheme="majorHAnsi"/>
          <w:b/>
          <w:spacing w:val="-3"/>
          <w:w w:val="114"/>
          <w:sz w:val="22"/>
          <w:szCs w:val="22"/>
        </w:rPr>
        <w:t xml:space="preserve"> </w:t>
      </w:r>
      <w:r w:rsidRPr="00077DDC">
        <w:rPr>
          <w:rFonts w:asciiTheme="majorHAnsi" w:hAnsiTheme="majorHAnsi"/>
          <w:b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b/>
          <w:sz w:val="22"/>
          <w:szCs w:val="22"/>
        </w:rPr>
        <w:t>f</w:t>
      </w:r>
      <w:r w:rsidRPr="00077DDC">
        <w:rPr>
          <w:rFonts w:asciiTheme="majorHAnsi" w:hAnsiTheme="majorHAnsi"/>
          <w:b/>
          <w:spacing w:val="17"/>
          <w:sz w:val="22"/>
          <w:szCs w:val="22"/>
        </w:rPr>
        <w:t xml:space="preserve"> </w:t>
      </w:r>
      <w:r w:rsidRPr="00077DDC">
        <w:rPr>
          <w:rFonts w:asciiTheme="majorHAnsi" w:hAnsiTheme="majorHAnsi"/>
          <w:b/>
          <w:spacing w:val="2"/>
          <w:sz w:val="22"/>
          <w:szCs w:val="22"/>
        </w:rPr>
        <w:t>S</w:t>
      </w:r>
      <w:r w:rsidRPr="00077DDC">
        <w:rPr>
          <w:rFonts w:asciiTheme="majorHAnsi" w:hAnsiTheme="majorHAnsi"/>
          <w:b/>
          <w:spacing w:val="2"/>
          <w:w w:val="120"/>
          <w:sz w:val="22"/>
          <w:szCs w:val="22"/>
        </w:rPr>
        <w:t>p</w:t>
      </w:r>
      <w:r w:rsidRPr="00077DDC">
        <w:rPr>
          <w:rFonts w:asciiTheme="majorHAnsi" w:hAnsiTheme="majorHAnsi"/>
          <w:b/>
          <w:spacing w:val="2"/>
          <w:w w:val="113"/>
          <w:sz w:val="22"/>
          <w:szCs w:val="22"/>
        </w:rPr>
        <w:t>ec</w:t>
      </w:r>
      <w:r w:rsidRPr="00077DDC">
        <w:rPr>
          <w:rFonts w:asciiTheme="majorHAnsi" w:hAnsiTheme="majorHAnsi"/>
          <w:b/>
          <w:spacing w:val="1"/>
          <w:w w:val="123"/>
          <w:sz w:val="22"/>
          <w:szCs w:val="22"/>
        </w:rPr>
        <w:t>i</w:t>
      </w:r>
      <w:r w:rsidRPr="00077DDC">
        <w:rPr>
          <w:rFonts w:asciiTheme="majorHAnsi" w:hAnsiTheme="majorHAnsi"/>
          <w:b/>
          <w:spacing w:val="2"/>
          <w:w w:val="115"/>
          <w:sz w:val="22"/>
          <w:szCs w:val="22"/>
        </w:rPr>
        <w:t>a</w:t>
      </w:r>
      <w:r w:rsidRPr="00077DDC">
        <w:rPr>
          <w:rFonts w:asciiTheme="majorHAnsi" w:hAnsiTheme="majorHAnsi"/>
          <w:b/>
          <w:spacing w:val="1"/>
          <w:w w:val="119"/>
          <w:sz w:val="22"/>
          <w:szCs w:val="22"/>
        </w:rPr>
        <w:t>l</w:t>
      </w:r>
      <w:r w:rsidRPr="00077DDC">
        <w:rPr>
          <w:rFonts w:asciiTheme="majorHAnsi" w:hAnsiTheme="majorHAnsi"/>
          <w:b/>
          <w:spacing w:val="1"/>
          <w:w w:val="123"/>
          <w:sz w:val="22"/>
          <w:szCs w:val="22"/>
        </w:rPr>
        <w:t>i</w:t>
      </w:r>
      <w:r w:rsidRPr="00077DDC">
        <w:rPr>
          <w:rFonts w:asciiTheme="majorHAnsi" w:hAnsiTheme="majorHAnsi"/>
          <w:b/>
          <w:spacing w:val="2"/>
          <w:w w:val="129"/>
          <w:sz w:val="22"/>
          <w:szCs w:val="22"/>
        </w:rPr>
        <w:t>z</w:t>
      </w:r>
      <w:r w:rsidRPr="00077DDC">
        <w:rPr>
          <w:rFonts w:asciiTheme="majorHAnsi" w:hAnsiTheme="majorHAnsi"/>
          <w:b/>
          <w:spacing w:val="2"/>
          <w:w w:val="115"/>
          <w:sz w:val="22"/>
          <w:szCs w:val="22"/>
        </w:rPr>
        <w:t>a</w:t>
      </w:r>
      <w:r w:rsidRPr="00077DDC">
        <w:rPr>
          <w:rFonts w:asciiTheme="majorHAnsi" w:hAnsiTheme="majorHAnsi"/>
          <w:b/>
          <w:spacing w:val="2"/>
          <w:w w:val="135"/>
          <w:sz w:val="22"/>
          <w:szCs w:val="22"/>
        </w:rPr>
        <w:t>t</w:t>
      </w:r>
      <w:r w:rsidRPr="00077DDC">
        <w:rPr>
          <w:rFonts w:asciiTheme="majorHAnsi" w:hAnsiTheme="majorHAnsi"/>
          <w:b/>
          <w:spacing w:val="1"/>
          <w:w w:val="123"/>
          <w:sz w:val="22"/>
          <w:szCs w:val="22"/>
        </w:rPr>
        <w:t>i</w:t>
      </w:r>
      <w:r w:rsidRPr="00077DDC">
        <w:rPr>
          <w:rFonts w:asciiTheme="majorHAnsi" w:hAnsiTheme="majorHAnsi"/>
          <w:b/>
          <w:spacing w:val="2"/>
          <w:w w:val="113"/>
          <w:sz w:val="22"/>
          <w:szCs w:val="22"/>
        </w:rPr>
        <w:t>o</w:t>
      </w:r>
      <w:r w:rsidRPr="00077DDC">
        <w:rPr>
          <w:rFonts w:asciiTheme="majorHAnsi" w:hAnsiTheme="majorHAnsi"/>
          <w:b/>
          <w:w w:val="111"/>
          <w:sz w:val="22"/>
          <w:szCs w:val="22"/>
        </w:rPr>
        <w:t>n</w:t>
      </w:r>
    </w:p>
    <w:p w14:paraId="53DEBAFC" w14:textId="77777777" w:rsidR="00531485" w:rsidRPr="00077DDC" w:rsidRDefault="00077DDC" w:rsidP="00077DDC">
      <w:pPr>
        <w:spacing w:before="8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eg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f</w:t>
      </w:r>
      <w:r w:rsidRPr="00077DD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Fa</w:t>
      </w:r>
      <w:r w:rsidRPr="00077DDC">
        <w:rPr>
          <w:rFonts w:asciiTheme="majorHAnsi" w:hAnsiTheme="majorHAnsi"/>
          <w:spacing w:val="1"/>
          <w:sz w:val="22"/>
          <w:szCs w:val="22"/>
        </w:rPr>
        <w:t>it</w:t>
      </w:r>
      <w:r w:rsidRPr="00077DDC">
        <w:rPr>
          <w:rFonts w:asciiTheme="majorHAnsi" w:hAnsiTheme="majorHAnsi"/>
          <w:sz w:val="22"/>
          <w:szCs w:val="22"/>
        </w:rPr>
        <w:t>h</w:t>
      </w:r>
      <w:r w:rsidRPr="00077DDC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&amp;</w:t>
      </w:r>
      <w:r w:rsidRPr="00077DDC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Lea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ng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Ph</w:t>
      </w:r>
      <w:r w:rsidRPr="00077DDC">
        <w:rPr>
          <w:rFonts w:asciiTheme="majorHAnsi" w:hAnsiTheme="majorHAnsi"/>
          <w:spacing w:val="1"/>
          <w:sz w:val="22"/>
          <w:szCs w:val="22"/>
        </w:rPr>
        <w:t>il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ophy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oe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Po</w:t>
      </w:r>
      <w:r w:rsidRPr="00077DDC">
        <w:rPr>
          <w:rFonts w:asciiTheme="majorHAnsi" w:hAnsiTheme="majorHAnsi"/>
          <w:spacing w:val="1"/>
          <w:sz w:val="22"/>
          <w:szCs w:val="22"/>
        </w:rPr>
        <w:t>liti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Ph</w:t>
      </w:r>
      <w:r w:rsidRPr="00077DDC">
        <w:rPr>
          <w:rFonts w:asciiTheme="majorHAnsi" w:hAnsiTheme="majorHAnsi"/>
          <w:spacing w:val="1"/>
          <w:sz w:val="22"/>
          <w:szCs w:val="22"/>
        </w:rPr>
        <w:t>il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ophy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Ph</w:t>
      </w:r>
      <w:r w:rsidRPr="00077DDC">
        <w:rPr>
          <w:rFonts w:asciiTheme="majorHAnsi" w:hAnsiTheme="majorHAnsi"/>
          <w:spacing w:val="1"/>
          <w:sz w:val="22"/>
          <w:szCs w:val="22"/>
        </w:rPr>
        <w:t>il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oph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w w:val="83"/>
          <w:sz w:val="22"/>
          <w:szCs w:val="22"/>
        </w:rPr>
        <w:t>f</w:t>
      </w:r>
    </w:p>
    <w:p w14:paraId="22B83B3A" w14:textId="77777777" w:rsidR="00531485" w:rsidRPr="00077DDC" w:rsidRDefault="00077DDC" w:rsidP="00077DDC">
      <w:pPr>
        <w:spacing w:before="13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w w:val="108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89"/>
          <w:sz w:val="22"/>
          <w:szCs w:val="22"/>
        </w:rPr>
        <w:t>l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>g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w w:val="102"/>
          <w:sz w:val="22"/>
          <w:szCs w:val="22"/>
        </w:rPr>
        <w:t>.</w:t>
      </w:r>
    </w:p>
    <w:p w14:paraId="10C4E635" w14:textId="77777777" w:rsidR="00531485" w:rsidRPr="00077DDC" w:rsidRDefault="00531485">
      <w:pPr>
        <w:spacing w:before="9" w:line="140" w:lineRule="exact"/>
        <w:rPr>
          <w:rFonts w:asciiTheme="majorHAnsi" w:hAnsiTheme="majorHAnsi"/>
          <w:sz w:val="22"/>
          <w:szCs w:val="22"/>
        </w:rPr>
      </w:pPr>
    </w:p>
    <w:p w14:paraId="6CC03354" w14:textId="77777777" w:rsidR="00531485" w:rsidRPr="00077DDC" w:rsidRDefault="00077DDC">
      <w:pPr>
        <w:ind w:left="10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b/>
          <w:spacing w:val="1"/>
          <w:sz w:val="22"/>
          <w:szCs w:val="22"/>
        </w:rPr>
        <w:t>Curren</w:t>
      </w:r>
      <w:r w:rsidRPr="00077DDC">
        <w:rPr>
          <w:rFonts w:asciiTheme="majorHAnsi" w:hAnsiTheme="majorHAnsi"/>
          <w:b/>
          <w:sz w:val="22"/>
          <w:szCs w:val="22"/>
        </w:rPr>
        <w:t xml:space="preserve">t </w:t>
      </w:r>
      <w:r w:rsidRPr="00077DDC">
        <w:rPr>
          <w:rFonts w:asciiTheme="majorHAnsi" w:hAnsiTheme="majorHAnsi"/>
          <w:b/>
          <w:spacing w:val="5"/>
          <w:sz w:val="22"/>
          <w:szCs w:val="22"/>
        </w:rPr>
        <w:t xml:space="preserve"> </w:t>
      </w:r>
      <w:r w:rsidRPr="00077DDC">
        <w:rPr>
          <w:rFonts w:asciiTheme="majorHAnsi" w:hAnsiTheme="majorHAnsi"/>
          <w:b/>
          <w:spacing w:val="1"/>
          <w:w w:val="107"/>
          <w:sz w:val="22"/>
          <w:szCs w:val="22"/>
        </w:rPr>
        <w:t>Po</w:t>
      </w:r>
      <w:r w:rsidRPr="00077DDC">
        <w:rPr>
          <w:rFonts w:asciiTheme="majorHAnsi" w:hAnsiTheme="majorHAnsi"/>
          <w:b/>
          <w:spacing w:val="1"/>
          <w:w w:val="122"/>
          <w:sz w:val="22"/>
          <w:szCs w:val="22"/>
        </w:rPr>
        <w:t>s</w:t>
      </w:r>
      <w:r w:rsidRPr="00077DDC">
        <w:rPr>
          <w:rFonts w:asciiTheme="majorHAnsi" w:hAnsiTheme="majorHAnsi"/>
          <w:b/>
          <w:spacing w:val="1"/>
          <w:w w:val="119"/>
          <w:sz w:val="22"/>
          <w:szCs w:val="22"/>
        </w:rPr>
        <w:t>i</w:t>
      </w:r>
      <w:r w:rsidRPr="00077DDC">
        <w:rPr>
          <w:rFonts w:asciiTheme="majorHAnsi" w:hAnsiTheme="majorHAnsi"/>
          <w:b/>
          <w:w w:val="108"/>
          <w:sz w:val="22"/>
          <w:szCs w:val="22"/>
        </w:rPr>
        <w:t>t</w:t>
      </w:r>
      <w:r w:rsidRPr="00077DDC">
        <w:rPr>
          <w:rFonts w:asciiTheme="majorHAnsi" w:hAnsiTheme="majorHAnsi"/>
          <w:b/>
          <w:spacing w:val="1"/>
          <w:w w:val="119"/>
          <w:sz w:val="22"/>
          <w:szCs w:val="22"/>
        </w:rPr>
        <w:t>i</w:t>
      </w:r>
      <w:r w:rsidRPr="00077DDC">
        <w:rPr>
          <w:rFonts w:asciiTheme="majorHAnsi" w:hAnsiTheme="majorHAnsi"/>
          <w:b/>
          <w:spacing w:val="1"/>
          <w:w w:val="111"/>
          <w:sz w:val="22"/>
          <w:szCs w:val="22"/>
        </w:rPr>
        <w:t>o</w:t>
      </w:r>
      <w:r w:rsidRPr="00077DDC">
        <w:rPr>
          <w:rFonts w:asciiTheme="majorHAnsi" w:hAnsiTheme="majorHAnsi"/>
          <w:b/>
          <w:w w:val="108"/>
          <w:sz w:val="22"/>
          <w:szCs w:val="22"/>
        </w:rPr>
        <w:t>n</w:t>
      </w:r>
    </w:p>
    <w:p w14:paraId="09D72D14" w14:textId="77777777" w:rsidR="00077DDC" w:rsidRDefault="00077DDC" w:rsidP="00077DDC">
      <w:pPr>
        <w:spacing w:before="85"/>
        <w:ind w:left="10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z w:val="22"/>
          <w:szCs w:val="22"/>
        </w:rPr>
        <w:t>2005-present:</w:t>
      </w:r>
      <w:r w:rsidRPr="00077DD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Talbot</w:t>
      </w:r>
      <w:r w:rsidRPr="00077DDC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Sch</w:t>
      </w:r>
      <w:r w:rsidRPr="00077DDC">
        <w:rPr>
          <w:rFonts w:asciiTheme="majorHAnsi" w:hAnsiTheme="majorHAnsi"/>
          <w:sz w:val="22"/>
          <w:szCs w:val="22"/>
        </w:rPr>
        <w:t>ool</w:t>
      </w:r>
      <w:r w:rsidRPr="00077DD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of</w:t>
      </w:r>
      <w:r w:rsidRPr="00077DDC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Theology,</w:t>
      </w:r>
      <w:r w:rsidRPr="00077DD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77DDC">
        <w:rPr>
          <w:rFonts w:asciiTheme="majorHAnsi" w:hAnsiTheme="majorHAnsi"/>
          <w:w w:val="95"/>
          <w:sz w:val="22"/>
          <w:szCs w:val="22"/>
        </w:rPr>
        <w:t>Biola</w:t>
      </w:r>
      <w:r w:rsidRPr="00077DDC">
        <w:rPr>
          <w:rFonts w:asciiTheme="majorHAnsi" w:hAnsiTheme="majorHAnsi"/>
          <w:spacing w:val="4"/>
          <w:w w:val="95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University,</w:t>
      </w:r>
      <w:r w:rsidRPr="00077DDC">
        <w:rPr>
          <w:rFonts w:asciiTheme="majorHAnsi" w:hAnsiTheme="majorHAnsi"/>
          <w:spacing w:val="-23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La</w:t>
      </w:r>
      <w:r w:rsidRPr="00077DDC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Mirada</w:t>
      </w:r>
      <w:r w:rsidRPr="00077DDC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California</w:t>
      </w:r>
    </w:p>
    <w:p w14:paraId="2F661340" w14:textId="77777777" w:rsidR="00077DDC" w:rsidRDefault="00077DDC" w:rsidP="00077DDC">
      <w:pPr>
        <w:spacing w:before="85"/>
        <w:ind w:left="10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w w:val="99"/>
          <w:sz w:val="22"/>
          <w:szCs w:val="22"/>
        </w:rPr>
        <w:t>Pro</w:t>
      </w:r>
      <w:r w:rsidRPr="00077DDC">
        <w:rPr>
          <w:rFonts w:asciiTheme="majorHAnsi" w:hAnsiTheme="majorHAnsi"/>
          <w:spacing w:val="1"/>
          <w:w w:val="99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99"/>
          <w:sz w:val="22"/>
          <w:szCs w:val="22"/>
        </w:rPr>
        <w:t>ss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or</w:t>
      </w:r>
      <w:r w:rsidRPr="00077DDC">
        <w:rPr>
          <w:rFonts w:asciiTheme="majorHAnsi" w:hAnsiTheme="majorHAnsi"/>
          <w:w w:val="99"/>
          <w:sz w:val="22"/>
          <w:szCs w:val="22"/>
        </w:rPr>
        <w:t>,</w:t>
      </w:r>
      <w:r w:rsidRPr="00077DDC">
        <w:rPr>
          <w:rFonts w:asciiTheme="majorHAnsi" w:hAnsiTheme="majorHAnsi"/>
          <w:spacing w:val="7"/>
          <w:w w:val="9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D</w:t>
      </w:r>
      <w:r w:rsidRPr="00077DDC">
        <w:rPr>
          <w:rFonts w:asciiTheme="majorHAnsi" w:hAnsiTheme="majorHAnsi"/>
          <w:spacing w:val="2"/>
          <w:sz w:val="22"/>
          <w:szCs w:val="22"/>
        </w:rPr>
        <w:t>ep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li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ud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bo</w:t>
      </w:r>
      <w:r w:rsidRPr="00077DDC">
        <w:rPr>
          <w:rFonts w:asciiTheme="majorHAnsi" w:hAnsiTheme="majorHAnsi"/>
          <w:sz w:val="22"/>
          <w:szCs w:val="22"/>
        </w:rPr>
        <w:t>t</w:t>
      </w:r>
      <w:r w:rsidRPr="00077DDC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Schoo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17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w w:val="105"/>
          <w:sz w:val="22"/>
          <w:szCs w:val="22"/>
        </w:rPr>
        <w:t>he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w w:val="89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>g</w:t>
      </w:r>
      <w:r w:rsidRPr="00077DDC">
        <w:rPr>
          <w:rFonts w:asciiTheme="majorHAnsi" w:hAnsiTheme="majorHAnsi"/>
          <w:w w:val="94"/>
          <w:sz w:val="22"/>
          <w:szCs w:val="22"/>
        </w:rPr>
        <w:t>y</w:t>
      </w:r>
    </w:p>
    <w:p w14:paraId="4C5521D4" w14:textId="77777777" w:rsidR="00077DDC" w:rsidRDefault="00077DDC" w:rsidP="00077DDC">
      <w:pPr>
        <w:spacing w:before="85"/>
        <w:ind w:left="10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sz w:val="22"/>
          <w:szCs w:val="22"/>
        </w:rPr>
        <w:t>D</w:t>
      </w:r>
      <w:r w:rsidRPr="00077DDC">
        <w:rPr>
          <w:rFonts w:asciiTheme="majorHAnsi" w:hAnsiTheme="majorHAnsi"/>
          <w:spacing w:val="1"/>
          <w:sz w:val="22"/>
          <w:szCs w:val="22"/>
        </w:rPr>
        <w:t>ir</w:t>
      </w:r>
      <w:r w:rsidRPr="00077DDC">
        <w:rPr>
          <w:rFonts w:asciiTheme="majorHAnsi" w:hAnsiTheme="majorHAnsi"/>
          <w:spacing w:val="2"/>
          <w:sz w:val="22"/>
          <w:szCs w:val="22"/>
        </w:rPr>
        <w:t>ec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99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w w:val="99"/>
          <w:sz w:val="22"/>
          <w:szCs w:val="22"/>
        </w:rPr>
        <w:t>ffi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c</w:t>
      </w:r>
      <w:r w:rsidRPr="00077DDC">
        <w:rPr>
          <w:rFonts w:asciiTheme="majorHAnsi" w:hAnsiTheme="majorHAnsi"/>
          <w:w w:val="99"/>
          <w:sz w:val="22"/>
          <w:szCs w:val="22"/>
        </w:rPr>
        <w:t>e</w:t>
      </w:r>
      <w:r w:rsidRPr="00077DDC">
        <w:rPr>
          <w:rFonts w:asciiTheme="majorHAnsi" w:hAnsiTheme="majorHAnsi"/>
          <w:spacing w:val="5"/>
          <w:w w:val="9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9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o</w:t>
      </w:r>
      <w:r w:rsidRPr="00077DDC">
        <w:rPr>
          <w:rFonts w:asciiTheme="majorHAnsi" w:hAnsiTheme="majorHAnsi"/>
          <w:w w:val="99"/>
          <w:sz w:val="22"/>
          <w:szCs w:val="22"/>
        </w:rPr>
        <w:t>r</w:t>
      </w:r>
      <w:r w:rsidRPr="00077DDC">
        <w:rPr>
          <w:rFonts w:asciiTheme="majorHAnsi" w:hAnsiTheme="majorHAnsi"/>
          <w:spacing w:val="3"/>
          <w:w w:val="9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eg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Fa</w:t>
      </w:r>
      <w:r w:rsidRPr="00077DDC">
        <w:rPr>
          <w:rFonts w:asciiTheme="majorHAnsi" w:hAnsiTheme="majorHAnsi"/>
          <w:spacing w:val="1"/>
          <w:sz w:val="22"/>
          <w:szCs w:val="22"/>
        </w:rPr>
        <w:t>it</w:t>
      </w:r>
      <w:r w:rsidRPr="00077DDC">
        <w:rPr>
          <w:rFonts w:asciiTheme="majorHAnsi" w:hAnsiTheme="majorHAnsi"/>
          <w:sz w:val="22"/>
          <w:szCs w:val="22"/>
        </w:rPr>
        <w:t>h</w:t>
      </w:r>
      <w:r w:rsidRPr="00077DDC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Lea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ng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z w:val="22"/>
          <w:szCs w:val="22"/>
        </w:rPr>
        <w:t>a</w:t>
      </w:r>
      <w:r w:rsidRPr="00077DD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09"/>
          <w:sz w:val="22"/>
          <w:szCs w:val="22"/>
        </w:rPr>
        <w:t>U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v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w w:val="88"/>
          <w:sz w:val="22"/>
          <w:szCs w:val="22"/>
        </w:rPr>
        <w:t>s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w w:val="94"/>
          <w:sz w:val="22"/>
          <w:szCs w:val="22"/>
        </w:rPr>
        <w:t>y</w:t>
      </w:r>
    </w:p>
    <w:p w14:paraId="5D4C6440" w14:textId="77777777" w:rsidR="00077DDC" w:rsidRDefault="00077DDC" w:rsidP="00077DDC">
      <w:pPr>
        <w:spacing w:before="85"/>
        <w:ind w:left="10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eastAsia="Garamond" w:hAnsiTheme="majorHAnsi" w:cs="Garamond"/>
          <w:spacing w:val="3"/>
          <w:sz w:val="22"/>
          <w:szCs w:val="22"/>
        </w:rPr>
        <w:t>T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a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h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077DDC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077DDC">
        <w:rPr>
          <w:rFonts w:asciiTheme="majorHAnsi" w:eastAsia="Garamond" w:hAnsiTheme="majorHAnsi" w:cs="Garamond"/>
          <w:spacing w:val="3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co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ce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tr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a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tio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077DDC">
        <w:rPr>
          <w:rFonts w:asciiTheme="majorHAnsi" w:eastAsia="Garamond" w:hAnsiTheme="majorHAnsi" w:cs="Garamond"/>
          <w:sz w:val="22"/>
          <w:szCs w:val="22"/>
        </w:rPr>
        <w:t xml:space="preserve">: 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5"/>
          <w:sz w:val="22"/>
          <w:szCs w:val="22"/>
        </w:rPr>
        <w:t>unde</w:t>
      </w:r>
      <w:r w:rsidRPr="00077DDC">
        <w:rPr>
          <w:rFonts w:asciiTheme="majorHAnsi" w:hAnsiTheme="majorHAnsi"/>
          <w:spacing w:val="1"/>
          <w:w w:val="105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w w:val="105"/>
          <w:sz w:val="22"/>
          <w:szCs w:val="22"/>
        </w:rPr>
        <w:t>g</w:t>
      </w:r>
      <w:r w:rsidRPr="00077DDC">
        <w:rPr>
          <w:rFonts w:asciiTheme="majorHAnsi" w:hAnsiTheme="majorHAnsi"/>
          <w:spacing w:val="1"/>
          <w:w w:val="105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w w:val="105"/>
          <w:sz w:val="22"/>
          <w:szCs w:val="22"/>
        </w:rPr>
        <w:t>adua</w:t>
      </w:r>
      <w:r w:rsidRPr="00077DDC">
        <w:rPr>
          <w:rFonts w:asciiTheme="majorHAnsi" w:hAnsiTheme="majorHAnsi"/>
          <w:spacing w:val="1"/>
          <w:w w:val="105"/>
          <w:sz w:val="22"/>
          <w:szCs w:val="22"/>
        </w:rPr>
        <w:t>t</w:t>
      </w:r>
      <w:r w:rsidRPr="00077DDC">
        <w:rPr>
          <w:rFonts w:asciiTheme="majorHAnsi" w:hAnsiTheme="majorHAnsi"/>
          <w:w w:val="105"/>
          <w:sz w:val="22"/>
          <w:szCs w:val="22"/>
        </w:rPr>
        <w:t>e</w:t>
      </w:r>
      <w:r w:rsidRPr="00077DDC">
        <w:rPr>
          <w:rFonts w:asciiTheme="majorHAnsi" w:hAnsiTheme="majorHAnsi"/>
          <w:spacing w:val="10"/>
          <w:w w:val="10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li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-1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ud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&amp;</w:t>
      </w:r>
      <w:r w:rsidRPr="00077DDC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heo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og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eg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ss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c</w:t>
      </w:r>
      <w:r w:rsidRPr="00077DDC">
        <w:rPr>
          <w:rFonts w:asciiTheme="majorHAnsi" w:hAnsiTheme="majorHAnsi"/>
          <w:spacing w:val="-1"/>
          <w:w w:val="89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w w:val="105"/>
          <w:sz w:val="22"/>
          <w:szCs w:val="22"/>
        </w:rPr>
        <w:t>ude</w:t>
      </w:r>
      <w:r w:rsidRPr="00077DDC">
        <w:rPr>
          <w:rFonts w:asciiTheme="majorHAnsi" w:hAnsiTheme="majorHAnsi"/>
          <w:w w:val="92"/>
          <w:sz w:val="22"/>
          <w:szCs w:val="22"/>
        </w:rPr>
        <w:t>: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J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us</w:t>
      </w:r>
    </w:p>
    <w:p w14:paraId="052C8A68" w14:textId="77777777" w:rsidR="00077DDC" w:rsidRDefault="00077DDC" w:rsidP="00077DDC">
      <w:pPr>
        <w:spacing w:before="85"/>
        <w:ind w:left="10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Lo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ll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-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W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k</w:t>
      </w:r>
      <w:r w:rsidRPr="00077DDC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&amp;</w:t>
      </w:r>
      <w:r w:rsidRPr="00077DDC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lli</w:t>
      </w:r>
      <w:r w:rsidRPr="00077DDC">
        <w:rPr>
          <w:rFonts w:asciiTheme="majorHAnsi" w:hAnsiTheme="majorHAnsi"/>
          <w:spacing w:val="2"/>
          <w:sz w:val="22"/>
          <w:szCs w:val="22"/>
        </w:rPr>
        <w:t>ng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G</w:t>
      </w:r>
      <w:r w:rsidRPr="00077DDC">
        <w:rPr>
          <w:rFonts w:asciiTheme="majorHAnsi" w:hAnsiTheme="majorHAnsi"/>
          <w:spacing w:val="2"/>
          <w:sz w:val="22"/>
          <w:szCs w:val="22"/>
        </w:rPr>
        <w:t>oo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Soc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y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one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Se</w:t>
      </w:r>
      <w:r w:rsidRPr="00077DDC">
        <w:rPr>
          <w:rFonts w:asciiTheme="majorHAnsi" w:hAnsiTheme="majorHAnsi"/>
          <w:sz w:val="22"/>
          <w:szCs w:val="22"/>
        </w:rPr>
        <w:t>x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&amp;</w:t>
      </w:r>
      <w:r w:rsidRPr="00077DDC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4"/>
          <w:sz w:val="22"/>
          <w:szCs w:val="22"/>
        </w:rPr>
        <w:t>P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3"/>
          <w:w w:val="96"/>
          <w:sz w:val="22"/>
          <w:szCs w:val="22"/>
        </w:rPr>
        <w:t>w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w w:val="112"/>
          <w:sz w:val="22"/>
          <w:szCs w:val="22"/>
        </w:rPr>
        <w:t>r</w:t>
      </w:r>
    </w:p>
    <w:p w14:paraId="38DE9C7B" w14:textId="0AAC0AF2" w:rsidR="00531485" w:rsidRPr="00077DDC" w:rsidRDefault="00077DDC" w:rsidP="00077DDC">
      <w:pPr>
        <w:spacing w:before="85"/>
        <w:ind w:left="10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Fa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u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lt</w:t>
      </w:r>
      <w:r w:rsidRPr="00077DDC">
        <w:rPr>
          <w:rFonts w:asciiTheme="majorHAnsi" w:eastAsia="Garamond" w:hAnsiTheme="majorHAnsi" w:cs="Garamond"/>
          <w:sz w:val="22"/>
          <w:szCs w:val="22"/>
        </w:rPr>
        <w:t>y</w:t>
      </w:r>
      <w:r w:rsidRPr="00077DDC">
        <w:rPr>
          <w:rFonts w:asciiTheme="majorHAnsi" w:eastAsia="Garamond" w:hAnsiTheme="majorHAnsi" w:cs="Garamond"/>
          <w:spacing w:val="30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tegr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a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tio</w:t>
      </w:r>
      <w:r w:rsidRPr="00077DDC">
        <w:rPr>
          <w:rFonts w:asciiTheme="majorHAnsi" w:eastAsia="Garamond" w:hAnsiTheme="majorHAnsi" w:cs="Garamond"/>
          <w:sz w:val="22"/>
          <w:szCs w:val="22"/>
        </w:rPr>
        <w:t>n</w:t>
      </w:r>
      <w:r w:rsidRPr="00077DDC">
        <w:rPr>
          <w:rFonts w:asciiTheme="majorHAnsi" w:eastAsia="Garamond" w:hAnsiTheme="majorHAnsi" w:cs="Garamond"/>
          <w:spacing w:val="31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reso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u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rce</w:t>
      </w:r>
      <w:r w:rsidRPr="00077DDC">
        <w:rPr>
          <w:rFonts w:asciiTheme="majorHAnsi" w:eastAsia="Garamond" w:hAnsiTheme="majorHAnsi" w:cs="Garamond"/>
          <w:sz w:val="22"/>
          <w:szCs w:val="22"/>
        </w:rPr>
        <w:t>:</w:t>
      </w:r>
      <w:r w:rsidRPr="00077DDC">
        <w:rPr>
          <w:rFonts w:asciiTheme="majorHAnsi" w:eastAsia="Garamond" w:hAnsiTheme="majorHAnsi" w:cs="Garamond"/>
          <w:spacing w:val="3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Lea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9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ac</w:t>
      </w:r>
      <w:r w:rsidRPr="00077DDC">
        <w:rPr>
          <w:rFonts w:asciiTheme="majorHAnsi" w:hAnsiTheme="majorHAnsi"/>
          <w:spacing w:val="1"/>
          <w:w w:val="99"/>
          <w:sz w:val="22"/>
          <w:szCs w:val="22"/>
        </w:rPr>
        <w:t>ilit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w w:val="99"/>
          <w:sz w:val="22"/>
          <w:szCs w:val="22"/>
        </w:rPr>
        <w:t>t</w:t>
      </w:r>
      <w:r w:rsidRPr="00077DDC">
        <w:rPr>
          <w:rFonts w:asciiTheme="majorHAnsi" w:hAnsiTheme="majorHAnsi"/>
          <w:w w:val="99"/>
          <w:sz w:val="22"/>
          <w:szCs w:val="22"/>
        </w:rPr>
        <w:t>e</w:t>
      </w:r>
      <w:r w:rsidRPr="00077DDC">
        <w:rPr>
          <w:rFonts w:asciiTheme="majorHAnsi" w:hAnsiTheme="majorHAnsi"/>
          <w:spacing w:val="7"/>
          <w:w w:val="9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83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3"/>
          <w:w w:val="106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a</w:t>
      </w:r>
      <w:r w:rsidRPr="00077DDC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ea</w:t>
      </w:r>
      <w:r w:rsidRPr="00077DDC">
        <w:rPr>
          <w:rFonts w:asciiTheme="majorHAnsi" w:hAnsiTheme="majorHAnsi"/>
          <w:sz w:val="22"/>
          <w:szCs w:val="22"/>
        </w:rPr>
        <w:t>m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>o</w:t>
      </w:r>
      <w:r w:rsidRPr="00077DDC">
        <w:rPr>
          <w:rFonts w:asciiTheme="majorHAnsi" w:hAnsiTheme="majorHAnsi"/>
          <w:w w:val="96"/>
          <w:sz w:val="22"/>
          <w:szCs w:val="22"/>
        </w:rPr>
        <w:t xml:space="preserve">f </w:t>
      </w:r>
      <w:r w:rsidRPr="00077DDC">
        <w:rPr>
          <w:rFonts w:asciiTheme="majorHAnsi" w:hAnsiTheme="majorHAnsi"/>
          <w:spacing w:val="1"/>
          <w:w w:val="96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>acu</w:t>
      </w:r>
      <w:r w:rsidRPr="00077DDC">
        <w:rPr>
          <w:rFonts w:asciiTheme="majorHAnsi" w:hAnsiTheme="majorHAnsi"/>
          <w:spacing w:val="1"/>
          <w:w w:val="96"/>
          <w:sz w:val="22"/>
          <w:szCs w:val="22"/>
        </w:rPr>
        <w:t>lt</w:t>
      </w:r>
      <w:r w:rsidRPr="00077DDC">
        <w:rPr>
          <w:rFonts w:asciiTheme="majorHAnsi" w:hAnsiTheme="majorHAnsi"/>
          <w:w w:val="96"/>
          <w:sz w:val="22"/>
          <w:szCs w:val="22"/>
        </w:rPr>
        <w:t>y</w:t>
      </w:r>
      <w:r w:rsidRPr="00077DDC">
        <w:rPr>
          <w:rFonts w:asciiTheme="majorHAnsi" w:hAnsiTheme="majorHAnsi"/>
          <w:spacing w:val="23"/>
          <w:w w:val="9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w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o</w:t>
      </w:r>
      <w:r w:rsidRPr="00077DDC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92"/>
          <w:sz w:val="22"/>
          <w:szCs w:val="22"/>
        </w:rPr>
        <w:t>w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il</w:t>
      </w:r>
      <w:r w:rsidRPr="00077DDC">
        <w:rPr>
          <w:rFonts w:asciiTheme="majorHAnsi" w:hAnsiTheme="majorHAnsi"/>
          <w:w w:val="92"/>
          <w:sz w:val="22"/>
          <w:szCs w:val="22"/>
        </w:rPr>
        <w:t>l</w:t>
      </w:r>
      <w:r w:rsidRPr="00077DDC">
        <w:rPr>
          <w:rFonts w:asciiTheme="majorHAnsi" w:hAnsiTheme="majorHAnsi"/>
          <w:spacing w:val="8"/>
          <w:w w:val="9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c</w:t>
      </w:r>
      <w:r w:rsidRPr="00077DDC">
        <w:rPr>
          <w:rFonts w:asciiTheme="majorHAnsi" w:hAnsiTheme="majorHAnsi"/>
          <w:spacing w:val="4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w w:val="96"/>
          <w:sz w:val="22"/>
          <w:szCs w:val="22"/>
        </w:rPr>
        <w:t>-</w:t>
      </w:r>
      <w:r w:rsidRPr="00077DDC">
        <w:rPr>
          <w:rFonts w:asciiTheme="majorHAnsi" w:hAnsiTheme="majorHAnsi"/>
          <w:spacing w:val="1"/>
          <w:w w:val="104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w w:val="104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c</w:t>
      </w:r>
      <w:r w:rsidRPr="00077DDC">
        <w:rPr>
          <w:rFonts w:asciiTheme="majorHAnsi" w:hAnsiTheme="majorHAnsi"/>
          <w:w w:val="109"/>
          <w:sz w:val="22"/>
          <w:szCs w:val="22"/>
        </w:rPr>
        <w:t>h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uppe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d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v</w:t>
      </w:r>
      <w:r w:rsidRPr="00077DDC">
        <w:rPr>
          <w:rFonts w:asciiTheme="majorHAnsi" w:hAnsiTheme="majorHAnsi"/>
          <w:spacing w:val="1"/>
          <w:sz w:val="22"/>
          <w:szCs w:val="22"/>
        </w:rPr>
        <w:t>isi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5"/>
          <w:sz w:val="22"/>
          <w:szCs w:val="22"/>
        </w:rPr>
        <w:t>unde</w:t>
      </w:r>
      <w:r w:rsidRPr="00077DDC">
        <w:rPr>
          <w:rFonts w:asciiTheme="majorHAnsi" w:hAnsiTheme="majorHAnsi"/>
          <w:spacing w:val="1"/>
          <w:w w:val="105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w w:val="105"/>
          <w:sz w:val="22"/>
          <w:szCs w:val="22"/>
        </w:rPr>
        <w:t>g</w:t>
      </w:r>
      <w:r w:rsidRPr="00077DDC">
        <w:rPr>
          <w:rFonts w:asciiTheme="majorHAnsi" w:hAnsiTheme="majorHAnsi"/>
          <w:spacing w:val="1"/>
          <w:w w:val="105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w w:val="105"/>
          <w:sz w:val="22"/>
          <w:szCs w:val="22"/>
        </w:rPr>
        <w:t>adua</w:t>
      </w:r>
      <w:r w:rsidRPr="00077DDC">
        <w:rPr>
          <w:rFonts w:asciiTheme="majorHAnsi" w:hAnsiTheme="majorHAnsi"/>
          <w:spacing w:val="1"/>
          <w:w w:val="105"/>
          <w:sz w:val="22"/>
          <w:szCs w:val="22"/>
        </w:rPr>
        <w:t>t</w:t>
      </w:r>
      <w:r w:rsidRPr="00077DDC">
        <w:rPr>
          <w:rFonts w:asciiTheme="majorHAnsi" w:hAnsiTheme="majorHAnsi"/>
          <w:w w:val="105"/>
          <w:sz w:val="22"/>
          <w:szCs w:val="22"/>
        </w:rPr>
        <w:t>e</w:t>
      </w:r>
      <w:r w:rsidRPr="00077DDC">
        <w:rPr>
          <w:rFonts w:asciiTheme="majorHAnsi" w:hAnsiTheme="majorHAnsi"/>
          <w:spacing w:val="10"/>
          <w:w w:val="10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8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98"/>
          <w:sz w:val="22"/>
          <w:szCs w:val="22"/>
        </w:rPr>
        <w:t>ocu</w:t>
      </w:r>
      <w:r w:rsidRPr="00077DDC">
        <w:rPr>
          <w:rFonts w:asciiTheme="majorHAnsi" w:hAnsiTheme="majorHAnsi"/>
          <w:spacing w:val="1"/>
          <w:w w:val="98"/>
          <w:sz w:val="22"/>
          <w:szCs w:val="22"/>
        </w:rPr>
        <w:t>si</w:t>
      </w:r>
      <w:r w:rsidRPr="00077DDC">
        <w:rPr>
          <w:rFonts w:asciiTheme="majorHAnsi" w:hAnsiTheme="majorHAnsi"/>
          <w:spacing w:val="2"/>
          <w:w w:val="98"/>
          <w:sz w:val="22"/>
          <w:szCs w:val="22"/>
        </w:rPr>
        <w:t>n</w:t>
      </w:r>
      <w:r w:rsidRPr="00077DDC">
        <w:rPr>
          <w:rFonts w:asciiTheme="majorHAnsi" w:hAnsiTheme="majorHAnsi"/>
          <w:w w:val="98"/>
          <w:sz w:val="22"/>
          <w:szCs w:val="22"/>
        </w:rPr>
        <w:t>g</w:t>
      </w:r>
      <w:r w:rsidRPr="00077DDC">
        <w:rPr>
          <w:rFonts w:asciiTheme="majorHAnsi" w:hAnsiTheme="majorHAnsi"/>
          <w:spacing w:val="5"/>
          <w:w w:val="9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eg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f</w:t>
      </w:r>
      <w:r w:rsidRPr="00077DD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risti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83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w w:val="109"/>
          <w:sz w:val="22"/>
          <w:szCs w:val="22"/>
        </w:rPr>
        <w:t>h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96"/>
          <w:sz w:val="22"/>
          <w:szCs w:val="22"/>
        </w:rPr>
        <w:t>w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a</w:t>
      </w:r>
      <w:r w:rsidRPr="00077DDC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w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de</w:t>
      </w:r>
      <w:r w:rsidRPr="00077DDC">
        <w:rPr>
          <w:rFonts w:asciiTheme="majorHAnsi" w:hAnsiTheme="majorHAnsi"/>
          <w:sz w:val="22"/>
          <w:szCs w:val="22"/>
        </w:rPr>
        <w:t>-</w:t>
      </w:r>
      <w:r w:rsidRPr="00077DD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va</w:t>
      </w:r>
      <w:r w:rsidRPr="00077DDC">
        <w:rPr>
          <w:rFonts w:asciiTheme="majorHAnsi" w:hAnsiTheme="majorHAnsi"/>
          <w:spacing w:val="1"/>
          <w:sz w:val="22"/>
          <w:szCs w:val="22"/>
        </w:rPr>
        <w:t>ri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f</w:t>
      </w:r>
      <w:r w:rsidRPr="00077DD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acade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z w:val="22"/>
          <w:szCs w:val="22"/>
        </w:rPr>
        <w:t>c</w:t>
      </w:r>
      <w:r w:rsidRPr="00077DDC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d</w:t>
      </w:r>
      <w:r w:rsidRPr="00077DDC">
        <w:rPr>
          <w:rFonts w:asciiTheme="majorHAnsi" w:hAnsiTheme="majorHAnsi"/>
          <w:spacing w:val="1"/>
          <w:sz w:val="22"/>
          <w:szCs w:val="22"/>
        </w:rPr>
        <w:t>is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sz w:val="22"/>
          <w:szCs w:val="22"/>
        </w:rPr>
        <w:t>li</w:t>
      </w:r>
      <w:r w:rsidRPr="00077DDC">
        <w:rPr>
          <w:rFonts w:asciiTheme="majorHAnsi" w:hAnsiTheme="majorHAnsi"/>
          <w:spacing w:val="2"/>
          <w:sz w:val="22"/>
          <w:szCs w:val="22"/>
        </w:rPr>
        <w:t>ne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D</w:t>
      </w:r>
      <w:r w:rsidRPr="00077DDC">
        <w:rPr>
          <w:rFonts w:asciiTheme="majorHAnsi" w:hAnsiTheme="majorHAnsi"/>
          <w:spacing w:val="2"/>
          <w:sz w:val="22"/>
          <w:szCs w:val="22"/>
        </w:rPr>
        <w:t>eve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p</w:t>
      </w:r>
      <w:r w:rsidRPr="00077DDC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ongo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z w:val="22"/>
          <w:szCs w:val="22"/>
        </w:rPr>
        <w:t>g</w:t>
      </w:r>
      <w:r w:rsidRPr="00077DDC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tr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z w:val="22"/>
          <w:szCs w:val="22"/>
        </w:rPr>
        <w:t>g</w:t>
      </w:r>
      <w:r w:rsidRPr="00077DDC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9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o</w:t>
      </w:r>
      <w:r w:rsidRPr="00077DDC">
        <w:rPr>
          <w:rFonts w:asciiTheme="majorHAnsi" w:hAnsiTheme="majorHAnsi"/>
          <w:w w:val="99"/>
          <w:sz w:val="22"/>
          <w:szCs w:val="22"/>
        </w:rPr>
        <w:t>r</w:t>
      </w:r>
      <w:r w:rsidRPr="00077DDC">
        <w:rPr>
          <w:rFonts w:asciiTheme="majorHAnsi" w:hAnsiTheme="majorHAnsi"/>
          <w:spacing w:val="3"/>
          <w:w w:val="9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ne</w:t>
      </w:r>
      <w:r w:rsidRPr="00077DDC">
        <w:rPr>
          <w:rFonts w:asciiTheme="majorHAnsi" w:hAnsiTheme="majorHAnsi"/>
          <w:sz w:val="22"/>
          <w:szCs w:val="22"/>
        </w:rPr>
        <w:t>w</w:t>
      </w:r>
      <w:r w:rsidRPr="00077DDC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ex</w:t>
      </w:r>
      <w:r w:rsidRPr="00077DDC">
        <w:rPr>
          <w:rFonts w:asciiTheme="majorHAnsi" w:hAnsiTheme="majorHAnsi"/>
          <w:spacing w:val="1"/>
          <w:sz w:val="22"/>
          <w:szCs w:val="22"/>
        </w:rPr>
        <w:t>isti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z w:val="22"/>
          <w:szCs w:val="22"/>
        </w:rPr>
        <w:t>g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8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98"/>
          <w:sz w:val="22"/>
          <w:szCs w:val="22"/>
        </w:rPr>
        <w:t>acu</w:t>
      </w:r>
      <w:r w:rsidRPr="00077DDC">
        <w:rPr>
          <w:rFonts w:asciiTheme="majorHAnsi" w:hAnsiTheme="majorHAnsi"/>
          <w:spacing w:val="1"/>
          <w:w w:val="98"/>
          <w:sz w:val="22"/>
          <w:szCs w:val="22"/>
        </w:rPr>
        <w:t>lt</w:t>
      </w:r>
      <w:r w:rsidRPr="00077DDC">
        <w:rPr>
          <w:rFonts w:asciiTheme="majorHAnsi" w:hAnsiTheme="majorHAnsi"/>
          <w:w w:val="98"/>
          <w:sz w:val="22"/>
          <w:szCs w:val="22"/>
        </w:rPr>
        <w:t>y</w:t>
      </w:r>
      <w:r w:rsidRPr="00077DDC">
        <w:rPr>
          <w:rFonts w:asciiTheme="majorHAnsi" w:hAnsiTheme="majorHAnsi"/>
          <w:spacing w:val="9"/>
          <w:w w:val="9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eg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it</w:t>
      </w:r>
      <w:r w:rsidRPr="00077DDC">
        <w:rPr>
          <w:rFonts w:asciiTheme="majorHAnsi" w:hAnsiTheme="majorHAnsi"/>
          <w:sz w:val="22"/>
          <w:szCs w:val="22"/>
        </w:rPr>
        <w:t>h</w:t>
      </w:r>
      <w:r w:rsidRPr="00077DDC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6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w w:val="103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103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>g</w:t>
      </w:r>
      <w:r w:rsidRPr="00077DDC">
        <w:rPr>
          <w:rFonts w:asciiTheme="majorHAnsi" w:hAnsiTheme="majorHAnsi"/>
          <w:w w:val="102"/>
          <w:sz w:val="22"/>
          <w:szCs w:val="22"/>
        </w:rPr>
        <w:t>.</w:t>
      </w:r>
    </w:p>
    <w:p w14:paraId="4F25F905" w14:textId="77777777" w:rsidR="00531485" w:rsidRPr="00077DDC" w:rsidRDefault="00531485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p w14:paraId="7ECF0297" w14:textId="77777777" w:rsidR="00531485" w:rsidRPr="00077DDC" w:rsidRDefault="00077DDC">
      <w:pPr>
        <w:ind w:left="10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b/>
          <w:spacing w:val="1"/>
          <w:sz w:val="22"/>
          <w:szCs w:val="22"/>
        </w:rPr>
        <w:t>O</w:t>
      </w:r>
      <w:r w:rsidRPr="00077DDC">
        <w:rPr>
          <w:rFonts w:asciiTheme="majorHAnsi" w:hAnsiTheme="majorHAnsi"/>
          <w:b/>
          <w:sz w:val="22"/>
          <w:szCs w:val="22"/>
        </w:rPr>
        <w:t>t</w:t>
      </w:r>
      <w:r w:rsidRPr="00077DDC">
        <w:rPr>
          <w:rFonts w:asciiTheme="majorHAnsi" w:hAnsiTheme="majorHAnsi"/>
          <w:b/>
          <w:spacing w:val="1"/>
          <w:sz w:val="22"/>
          <w:szCs w:val="22"/>
        </w:rPr>
        <w:t>he</w:t>
      </w:r>
      <w:r w:rsidRPr="00077DDC">
        <w:rPr>
          <w:rFonts w:asciiTheme="majorHAnsi" w:hAnsiTheme="majorHAnsi"/>
          <w:b/>
          <w:sz w:val="22"/>
          <w:szCs w:val="22"/>
        </w:rPr>
        <w:t>r</w:t>
      </w:r>
      <w:r w:rsidRPr="00077DDC">
        <w:rPr>
          <w:rFonts w:asciiTheme="majorHAnsi" w:hAnsiTheme="majorHAnsi"/>
          <w:b/>
          <w:spacing w:val="64"/>
          <w:sz w:val="22"/>
          <w:szCs w:val="22"/>
        </w:rPr>
        <w:t xml:space="preserve"> </w:t>
      </w:r>
      <w:r w:rsidRPr="00077DDC">
        <w:rPr>
          <w:rFonts w:asciiTheme="majorHAnsi" w:hAnsiTheme="majorHAnsi"/>
          <w:b/>
          <w:spacing w:val="1"/>
          <w:w w:val="109"/>
          <w:sz w:val="22"/>
          <w:szCs w:val="22"/>
        </w:rPr>
        <w:t>Universi</w:t>
      </w:r>
      <w:r w:rsidRPr="00077DDC">
        <w:rPr>
          <w:rFonts w:asciiTheme="majorHAnsi" w:hAnsiTheme="majorHAnsi"/>
          <w:b/>
          <w:w w:val="109"/>
          <w:sz w:val="22"/>
          <w:szCs w:val="22"/>
        </w:rPr>
        <w:t>ty</w:t>
      </w:r>
      <w:r w:rsidRPr="00077DDC">
        <w:rPr>
          <w:rFonts w:asciiTheme="majorHAnsi" w:hAnsiTheme="majorHAnsi"/>
          <w:b/>
          <w:spacing w:val="1"/>
          <w:w w:val="109"/>
          <w:sz w:val="22"/>
          <w:szCs w:val="22"/>
        </w:rPr>
        <w:t xml:space="preserve"> Teachin</w:t>
      </w:r>
      <w:r w:rsidRPr="00077DDC">
        <w:rPr>
          <w:rFonts w:asciiTheme="majorHAnsi" w:hAnsiTheme="majorHAnsi"/>
          <w:b/>
          <w:w w:val="109"/>
          <w:sz w:val="22"/>
          <w:szCs w:val="22"/>
        </w:rPr>
        <w:t>g</w:t>
      </w:r>
      <w:r w:rsidRPr="00077DDC">
        <w:rPr>
          <w:rFonts w:asciiTheme="majorHAnsi" w:hAnsiTheme="majorHAnsi"/>
          <w:b/>
          <w:spacing w:val="4"/>
          <w:w w:val="109"/>
          <w:sz w:val="22"/>
          <w:szCs w:val="22"/>
        </w:rPr>
        <w:t xml:space="preserve"> </w:t>
      </w:r>
      <w:r w:rsidRPr="00077DDC">
        <w:rPr>
          <w:rFonts w:asciiTheme="majorHAnsi" w:hAnsiTheme="majorHAnsi"/>
          <w:b/>
          <w:spacing w:val="1"/>
          <w:w w:val="99"/>
          <w:sz w:val="22"/>
          <w:szCs w:val="22"/>
        </w:rPr>
        <w:t>E</w:t>
      </w:r>
      <w:r w:rsidRPr="00077DDC">
        <w:rPr>
          <w:rFonts w:asciiTheme="majorHAnsi" w:hAnsiTheme="majorHAnsi"/>
          <w:b/>
          <w:spacing w:val="1"/>
          <w:w w:val="105"/>
          <w:sz w:val="22"/>
          <w:szCs w:val="22"/>
        </w:rPr>
        <w:t>x</w:t>
      </w:r>
      <w:r w:rsidRPr="00077DDC">
        <w:rPr>
          <w:rFonts w:asciiTheme="majorHAnsi" w:hAnsiTheme="majorHAnsi"/>
          <w:b/>
          <w:spacing w:val="1"/>
          <w:w w:val="109"/>
          <w:sz w:val="22"/>
          <w:szCs w:val="22"/>
        </w:rPr>
        <w:t>p</w:t>
      </w:r>
      <w:r w:rsidRPr="00077DDC">
        <w:rPr>
          <w:rFonts w:asciiTheme="majorHAnsi" w:hAnsiTheme="majorHAnsi"/>
          <w:b/>
          <w:spacing w:val="1"/>
          <w:w w:val="116"/>
          <w:sz w:val="22"/>
          <w:szCs w:val="22"/>
        </w:rPr>
        <w:t>e</w:t>
      </w:r>
      <w:r w:rsidRPr="00077DDC">
        <w:rPr>
          <w:rFonts w:asciiTheme="majorHAnsi" w:hAnsiTheme="majorHAnsi"/>
          <w:b/>
          <w:spacing w:val="1"/>
          <w:w w:val="107"/>
          <w:sz w:val="22"/>
          <w:szCs w:val="22"/>
        </w:rPr>
        <w:t>r</w:t>
      </w:r>
      <w:r w:rsidRPr="00077DDC">
        <w:rPr>
          <w:rFonts w:asciiTheme="majorHAnsi" w:hAnsiTheme="majorHAnsi"/>
          <w:b/>
          <w:spacing w:val="1"/>
          <w:w w:val="119"/>
          <w:sz w:val="22"/>
          <w:szCs w:val="22"/>
        </w:rPr>
        <w:t>i</w:t>
      </w:r>
      <w:r w:rsidRPr="00077DDC">
        <w:rPr>
          <w:rFonts w:asciiTheme="majorHAnsi" w:hAnsiTheme="majorHAnsi"/>
          <w:b/>
          <w:spacing w:val="1"/>
          <w:w w:val="116"/>
          <w:sz w:val="22"/>
          <w:szCs w:val="22"/>
        </w:rPr>
        <w:t>e</w:t>
      </w:r>
      <w:r w:rsidRPr="00077DDC">
        <w:rPr>
          <w:rFonts w:asciiTheme="majorHAnsi" w:hAnsiTheme="majorHAnsi"/>
          <w:b/>
          <w:spacing w:val="1"/>
          <w:w w:val="108"/>
          <w:sz w:val="22"/>
          <w:szCs w:val="22"/>
        </w:rPr>
        <w:t>n</w:t>
      </w:r>
      <w:r w:rsidRPr="00077DDC">
        <w:rPr>
          <w:rFonts w:asciiTheme="majorHAnsi" w:hAnsiTheme="majorHAnsi"/>
          <w:b/>
          <w:spacing w:val="1"/>
          <w:w w:val="109"/>
          <w:sz w:val="22"/>
          <w:szCs w:val="22"/>
        </w:rPr>
        <w:t>c</w:t>
      </w:r>
      <w:r w:rsidRPr="00077DDC">
        <w:rPr>
          <w:rFonts w:asciiTheme="majorHAnsi" w:hAnsiTheme="majorHAnsi"/>
          <w:b/>
          <w:w w:val="116"/>
          <w:sz w:val="22"/>
          <w:szCs w:val="22"/>
        </w:rPr>
        <w:t>e</w:t>
      </w:r>
    </w:p>
    <w:p w14:paraId="1BAF8611" w14:textId="77777777" w:rsidR="00077DDC" w:rsidRDefault="00077DDC">
      <w:pPr>
        <w:spacing w:before="81"/>
        <w:ind w:left="820" w:right="93" w:hanging="72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z w:val="22"/>
          <w:szCs w:val="22"/>
        </w:rPr>
        <w:t>I</w:t>
      </w:r>
      <w:r w:rsidRPr="00077DDC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have taugh</w:t>
      </w:r>
      <w:r w:rsidRPr="00077DDC">
        <w:rPr>
          <w:rFonts w:asciiTheme="majorHAnsi" w:hAnsiTheme="majorHAnsi"/>
          <w:sz w:val="22"/>
          <w:szCs w:val="22"/>
        </w:rPr>
        <w:t>t</w:t>
      </w:r>
      <w:r w:rsidRPr="00077DDC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as</w:t>
      </w:r>
      <w:r w:rsidRPr="00077DD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adjunct</w:t>
      </w:r>
      <w:r w:rsidRPr="00077DDC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077DDC">
        <w:rPr>
          <w:rFonts w:asciiTheme="majorHAnsi" w:hAnsiTheme="majorHAnsi"/>
          <w:w w:val="96"/>
          <w:sz w:val="22"/>
          <w:szCs w:val="22"/>
        </w:rPr>
        <w:t>faculty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in various</w:t>
      </w:r>
      <w:r w:rsidRPr="00077DDC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077DDC">
        <w:rPr>
          <w:rFonts w:asciiTheme="majorHAnsi" w:hAnsiTheme="majorHAnsi"/>
          <w:w w:val="93"/>
          <w:sz w:val="22"/>
          <w:szCs w:val="22"/>
        </w:rPr>
        <w:t>colleges</w:t>
      </w:r>
      <w:r w:rsidRPr="00077DDC">
        <w:rPr>
          <w:rFonts w:asciiTheme="majorHAnsi" w:hAnsiTheme="majorHAnsi"/>
          <w:spacing w:val="10"/>
          <w:w w:val="93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and</w:t>
      </w:r>
      <w:r w:rsidRPr="00077DDC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077DDC">
        <w:rPr>
          <w:rFonts w:asciiTheme="majorHAnsi" w:hAnsiTheme="majorHAnsi"/>
          <w:w w:val="96"/>
          <w:sz w:val="22"/>
          <w:szCs w:val="22"/>
        </w:rPr>
        <w:t>universities</w:t>
      </w:r>
      <w:r w:rsidRPr="00077DDC">
        <w:rPr>
          <w:rFonts w:asciiTheme="majorHAnsi" w:hAnsiTheme="majorHAnsi"/>
          <w:spacing w:val="6"/>
          <w:w w:val="96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in Southern</w:t>
      </w:r>
      <w:r w:rsidRPr="00077DDC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California includin</w:t>
      </w:r>
      <w:r w:rsidRPr="00077DDC">
        <w:rPr>
          <w:rFonts w:asciiTheme="majorHAnsi" w:hAnsiTheme="majorHAnsi"/>
          <w:sz w:val="22"/>
          <w:szCs w:val="22"/>
        </w:rPr>
        <w:t>g</w:t>
      </w:r>
    </w:p>
    <w:p w14:paraId="4416E7D4" w14:textId="77777777" w:rsidR="00077DDC" w:rsidRDefault="00077DDC">
      <w:pPr>
        <w:spacing w:before="81"/>
        <w:ind w:left="820" w:right="93" w:hanging="720"/>
        <w:rPr>
          <w:rFonts w:asciiTheme="majorHAnsi" w:hAnsiTheme="majorHAnsi"/>
          <w:w w:val="93"/>
          <w:sz w:val="22"/>
          <w:szCs w:val="22"/>
        </w:rPr>
      </w:pPr>
      <w:r w:rsidRPr="00077DDC">
        <w:rPr>
          <w:rFonts w:asciiTheme="majorHAnsi" w:hAnsiTheme="majorHAnsi"/>
          <w:w w:val="95"/>
          <w:sz w:val="22"/>
          <w:szCs w:val="22"/>
        </w:rPr>
        <w:t>Biola</w:t>
      </w:r>
      <w:r w:rsidRPr="00077DDC">
        <w:rPr>
          <w:rFonts w:asciiTheme="majorHAnsi" w:hAnsiTheme="majorHAnsi"/>
          <w:spacing w:val="4"/>
          <w:w w:val="95"/>
          <w:sz w:val="22"/>
          <w:szCs w:val="22"/>
        </w:rPr>
        <w:t xml:space="preserve"> </w:t>
      </w:r>
      <w:r w:rsidRPr="00077DDC">
        <w:rPr>
          <w:rFonts w:asciiTheme="majorHAnsi" w:hAnsiTheme="majorHAnsi"/>
          <w:w w:val="106"/>
          <w:sz w:val="22"/>
          <w:szCs w:val="22"/>
        </w:rPr>
        <w:t>Un</w:t>
      </w:r>
      <w:r w:rsidRPr="00077DDC">
        <w:rPr>
          <w:rFonts w:asciiTheme="majorHAnsi" w:hAnsiTheme="majorHAnsi"/>
          <w:w w:val="91"/>
          <w:sz w:val="22"/>
          <w:szCs w:val="22"/>
        </w:rPr>
        <w:t>iv</w:t>
      </w:r>
      <w:r w:rsidRPr="00077DDC">
        <w:rPr>
          <w:rFonts w:asciiTheme="majorHAnsi" w:hAnsiTheme="majorHAnsi"/>
          <w:w w:val="98"/>
          <w:sz w:val="22"/>
          <w:szCs w:val="22"/>
        </w:rPr>
        <w:t>e</w:t>
      </w:r>
      <w:r w:rsidRPr="00077DDC">
        <w:rPr>
          <w:rFonts w:asciiTheme="majorHAnsi" w:hAnsiTheme="majorHAnsi"/>
          <w:w w:val="109"/>
          <w:sz w:val="22"/>
          <w:szCs w:val="22"/>
        </w:rPr>
        <w:t>r</w:t>
      </w:r>
      <w:r w:rsidRPr="00077DDC">
        <w:rPr>
          <w:rFonts w:asciiTheme="majorHAnsi" w:hAnsiTheme="majorHAnsi"/>
          <w:w w:val="85"/>
          <w:sz w:val="22"/>
          <w:szCs w:val="22"/>
        </w:rPr>
        <w:t>s</w:t>
      </w:r>
      <w:r w:rsidRPr="00077DDC">
        <w:rPr>
          <w:rFonts w:asciiTheme="majorHAnsi" w:hAnsiTheme="majorHAnsi"/>
          <w:w w:val="97"/>
          <w:sz w:val="22"/>
          <w:szCs w:val="22"/>
        </w:rPr>
        <w:t>it</w:t>
      </w:r>
      <w:r w:rsidRPr="00077DDC">
        <w:rPr>
          <w:rFonts w:asciiTheme="majorHAnsi" w:hAnsiTheme="majorHAnsi"/>
          <w:w w:val="91"/>
          <w:sz w:val="22"/>
          <w:szCs w:val="22"/>
        </w:rPr>
        <w:t>y</w:t>
      </w:r>
      <w:r w:rsidRPr="00077DDC">
        <w:rPr>
          <w:rFonts w:asciiTheme="majorHAnsi" w:hAnsiTheme="majorHAnsi"/>
          <w:w w:val="137"/>
          <w:sz w:val="22"/>
          <w:szCs w:val="22"/>
        </w:rPr>
        <w:t>/T</w:t>
      </w:r>
      <w:r w:rsidRPr="00077DDC">
        <w:rPr>
          <w:rFonts w:asciiTheme="majorHAnsi" w:hAnsiTheme="majorHAnsi"/>
          <w:w w:val="105"/>
          <w:sz w:val="22"/>
          <w:szCs w:val="22"/>
        </w:rPr>
        <w:t>a</w:t>
      </w:r>
      <w:r w:rsidRPr="00077DDC">
        <w:rPr>
          <w:rFonts w:asciiTheme="majorHAnsi" w:hAnsiTheme="majorHAnsi"/>
          <w:w w:val="86"/>
          <w:sz w:val="22"/>
          <w:szCs w:val="22"/>
        </w:rPr>
        <w:t>l</w:t>
      </w:r>
      <w:r w:rsidRPr="00077DDC">
        <w:rPr>
          <w:rFonts w:asciiTheme="majorHAnsi" w:hAnsiTheme="majorHAnsi"/>
          <w:w w:val="102"/>
          <w:sz w:val="22"/>
          <w:szCs w:val="22"/>
        </w:rPr>
        <w:t>bot</w:t>
      </w:r>
      <w:r w:rsidRPr="00077DDC">
        <w:rPr>
          <w:rFonts w:asciiTheme="majorHAnsi" w:hAnsiTheme="majorHAnsi"/>
          <w:sz w:val="22"/>
          <w:szCs w:val="22"/>
        </w:rPr>
        <w:t xml:space="preserve"> School</w:t>
      </w:r>
      <w:r w:rsidRPr="00077DD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of</w:t>
      </w:r>
      <w:r w:rsidRPr="00077DDC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Theology</w:t>
      </w:r>
      <w:r w:rsidRPr="00077DD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77DDC">
        <w:rPr>
          <w:rFonts w:asciiTheme="majorHAnsi" w:hAnsiTheme="majorHAnsi"/>
          <w:w w:val="71"/>
          <w:sz w:val="22"/>
          <w:szCs w:val="22"/>
        </w:rPr>
        <w:t>(</w:t>
      </w:r>
      <w:r w:rsidRPr="00077DDC">
        <w:rPr>
          <w:rFonts w:asciiTheme="majorHAnsi" w:hAnsiTheme="majorHAnsi"/>
          <w:sz w:val="22"/>
          <w:szCs w:val="22"/>
        </w:rPr>
        <w:t>2003</w:t>
      </w:r>
      <w:r w:rsidRPr="00077DDC">
        <w:rPr>
          <w:rFonts w:asciiTheme="majorHAnsi" w:hAnsiTheme="majorHAnsi"/>
          <w:w w:val="93"/>
          <w:sz w:val="22"/>
          <w:szCs w:val="22"/>
        </w:rPr>
        <w:t>-</w:t>
      </w:r>
      <w:r w:rsidRPr="00077DDC">
        <w:rPr>
          <w:rFonts w:asciiTheme="majorHAnsi" w:hAnsiTheme="majorHAnsi"/>
          <w:w w:val="96"/>
          <w:sz w:val="22"/>
          <w:szCs w:val="22"/>
        </w:rPr>
        <w:t>2005)</w:t>
      </w:r>
      <w:r w:rsidRPr="00077DDC">
        <w:rPr>
          <w:rFonts w:asciiTheme="majorHAnsi" w:hAnsiTheme="majorHAnsi"/>
          <w:w w:val="90"/>
          <w:sz w:val="22"/>
          <w:szCs w:val="22"/>
        </w:rPr>
        <w:t>;</w:t>
      </w:r>
      <w:r w:rsidRPr="00077DDC">
        <w:rPr>
          <w:rFonts w:asciiTheme="majorHAnsi" w:hAnsiTheme="majorHAnsi"/>
          <w:sz w:val="22"/>
          <w:szCs w:val="22"/>
        </w:rPr>
        <w:t xml:space="preserve"> Trinity</w:t>
      </w:r>
      <w:r w:rsidRPr="00077DDC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077DDC">
        <w:rPr>
          <w:rFonts w:asciiTheme="majorHAnsi" w:hAnsiTheme="majorHAnsi"/>
          <w:w w:val="106"/>
          <w:sz w:val="22"/>
          <w:szCs w:val="22"/>
        </w:rPr>
        <w:t>In</w:t>
      </w:r>
      <w:r w:rsidRPr="00077DDC">
        <w:rPr>
          <w:rFonts w:asciiTheme="majorHAnsi" w:hAnsiTheme="majorHAnsi"/>
          <w:w w:val="105"/>
          <w:sz w:val="22"/>
          <w:szCs w:val="22"/>
        </w:rPr>
        <w:t>t</w:t>
      </w:r>
      <w:r w:rsidRPr="00077DDC">
        <w:rPr>
          <w:rFonts w:asciiTheme="majorHAnsi" w:hAnsiTheme="majorHAnsi"/>
          <w:w w:val="98"/>
          <w:sz w:val="22"/>
          <w:szCs w:val="22"/>
        </w:rPr>
        <w:t>e</w:t>
      </w:r>
      <w:r w:rsidRPr="00077DDC">
        <w:rPr>
          <w:rFonts w:asciiTheme="majorHAnsi" w:hAnsiTheme="majorHAnsi"/>
          <w:w w:val="109"/>
          <w:sz w:val="22"/>
          <w:szCs w:val="22"/>
        </w:rPr>
        <w:t>r</w:t>
      </w:r>
      <w:r w:rsidRPr="00077DDC">
        <w:rPr>
          <w:rFonts w:asciiTheme="majorHAnsi" w:hAnsiTheme="majorHAnsi"/>
          <w:w w:val="106"/>
          <w:sz w:val="22"/>
          <w:szCs w:val="22"/>
        </w:rPr>
        <w:t>n</w:t>
      </w:r>
      <w:r w:rsidRPr="00077DDC">
        <w:rPr>
          <w:rFonts w:asciiTheme="majorHAnsi" w:hAnsiTheme="majorHAnsi"/>
          <w:w w:val="105"/>
          <w:sz w:val="22"/>
          <w:szCs w:val="22"/>
        </w:rPr>
        <w:t>at</w:t>
      </w:r>
      <w:r w:rsidRPr="00077DDC">
        <w:rPr>
          <w:rFonts w:asciiTheme="majorHAnsi" w:hAnsiTheme="majorHAnsi"/>
          <w:sz w:val="22"/>
          <w:szCs w:val="22"/>
        </w:rPr>
        <w:t>ion</w:t>
      </w:r>
      <w:r w:rsidRPr="00077DDC">
        <w:rPr>
          <w:rFonts w:asciiTheme="majorHAnsi" w:hAnsiTheme="majorHAnsi"/>
          <w:w w:val="105"/>
          <w:sz w:val="22"/>
          <w:szCs w:val="22"/>
        </w:rPr>
        <w:t>a</w:t>
      </w:r>
      <w:r w:rsidRPr="00077DDC">
        <w:rPr>
          <w:rFonts w:asciiTheme="majorHAnsi" w:hAnsiTheme="majorHAnsi"/>
          <w:w w:val="86"/>
          <w:sz w:val="22"/>
          <w:szCs w:val="22"/>
        </w:rPr>
        <w:t xml:space="preserve">l </w:t>
      </w:r>
      <w:r w:rsidRPr="00077DDC">
        <w:rPr>
          <w:rFonts w:asciiTheme="majorHAnsi" w:hAnsiTheme="majorHAnsi"/>
          <w:sz w:val="22"/>
          <w:szCs w:val="22"/>
        </w:rPr>
        <w:t>University</w:t>
      </w:r>
      <w:r w:rsidRPr="00077DDC">
        <w:rPr>
          <w:rFonts w:asciiTheme="majorHAnsi" w:hAnsiTheme="majorHAnsi"/>
          <w:spacing w:val="-23"/>
          <w:sz w:val="22"/>
          <w:szCs w:val="22"/>
        </w:rPr>
        <w:t xml:space="preserve"> </w:t>
      </w:r>
      <w:r w:rsidRPr="00077DDC">
        <w:rPr>
          <w:rFonts w:asciiTheme="majorHAnsi" w:hAnsiTheme="majorHAnsi"/>
          <w:w w:val="71"/>
          <w:sz w:val="22"/>
          <w:szCs w:val="22"/>
        </w:rPr>
        <w:t>(</w:t>
      </w:r>
      <w:r w:rsidRPr="00077DDC">
        <w:rPr>
          <w:rFonts w:asciiTheme="majorHAnsi" w:hAnsiTheme="majorHAnsi"/>
          <w:sz w:val="22"/>
          <w:szCs w:val="22"/>
        </w:rPr>
        <w:t>2000</w:t>
      </w:r>
    </w:p>
    <w:p w14:paraId="059CB720" w14:textId="77777777" w:rsidR="00077DDC" w:rsidRDefault="00077DDC">
      <w:pPr>
        <w:spacing w:before="81"/>
        <w:ind w:left="820" w:right="93" w:hanging="720"/>
        <w:rPr>
          <w:rFonts w:asciiTheme="majorHAnsi" w:hAnsiTheme="majorHAnsi"/>
          <w:spacing w:val="-16"/>
          <w:sz w:val="22"/>
          <w:szCs w:val="22"/>
        </w:rPr>
      </w:pPr>
      <w:r w:rsidRPr="00077DDC">
        <w:rPr>
          <w:rFonts w:asciiTheme="majorHAnsi" w:hAnsiTheme="majorHAnsi"/>
          <w:w w:val="96"/>
          <w:sz w:val="22"/>
          <w:szCs w:val="22"/>
        </w:rPr>
        <w:t>2003)</w:t>
      </w:r>
      <w:r w:rsidRPr="00077DDC">
        <w:rPr>
          <w:rFonts w:asciiTheme="majorHAnsi" w:hAnsiTheme="majorHAnsi"/>
          <w:w w:val="90"/>
          <w:sz w:val="22"/>
          <w:szCs w:val="22"/>
        </w:rPr>
        <w:t>;</w:t>
      </w:r>
      <w:r w:rsidRPr="00077DDC">
        <w:rPr>
          <w:rFonts w:asciiTheme="majorHAnsi" w:hAnsiTheme="majorHAnsi"/>
          <w:sz w:val="22"/>
          <w:szCs w:val="22"/>
        </w:rPr>
        <w:t xml:space="preserve"> International</w:t>
      </w:r>
      <w:r w:rsidRPr="00077DDC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School</w:t>
      </w:r>
      <w:r w:rsidRPr="00077DD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of</w:t>
      </w:r>
      <w:r w:rsidRPr="00077DDC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Theology</w:t>
      </w:r>
      <w:r w:rsidRPr="00077DD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77DDC">
        <w:rPr>
          <w:rFonts w:asciiTheme="majorHAnsi" w:hAnsiTheme="majorHAnsi"/>
          <w:w w:val="71"/>
          <w:sz w:val="22"/>
          <w:szCs w:val="22"/>
        </w:rPr>
        <w:t>(</w:t>
      </w:r>
      <w:r w:rsidRPr="00077DDC">
        <w:rPr>
          <w:rFonts w:asciiTheme="majorHAnsi" w:hAnsiTheme="majorHAnsi"/>
          <w:w w:val="96"/>
          <w:sz w:val="22"/>
          <w:szCs w:val="22"/>
        </w:rPr>
        <w:t>2000)</w:t>
      </w:r>
      <w:r w:rsidRPr="00077DDC">
        <w:rPr>
          <w:rFonts w:asciiTheme="majorHAnsi" w:hAnsiTheme="majorHAnsi"/>
          <w:w w:val="90"/>
          <w:sz w:val="22"/>
          <w:szCs w:val="22"/>
        </w:rPr>
        <w:t>;</w:t>
      </w:r>
      <w:r w:rsidRPr="00077DDC">
        <w:rPr>
          <w:rFonts w:asciiTheme="majorHAnsi" w:hAnsiTheme="majorHAnsi"/>
          <w:sz w:val="22"/>
          <w:szCs w:val="22"/>
        </w:rPr>
        <w:t xml:space="preserve"> Christian</w:t>
      </w:r>
      <w:r w:rsidRPr="00077DDC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077DDC">
        <w:rPr>
          <w:rFonts w:asciiTheme="majorHAnsi" w:hAnsiTheme="majorHAnsi"/>
          <w:w w:val="107"/>
          <w:sz w:val="22"/>
          <w:szCs w:val="22"/>
        </w:rPr>
        <w:t>C</w:t>
      </w:r>
      <w:r w:rsidRPr="00077DDC">
        <w:rPr>
          <w:rFonts w:asciiTheme="majorHAnsi" w:hAnsiTheme="majorHAnsi"/>
          <w:w w:val="101"/>
          <w:sz w:val="22"/>
          <w:szCs w:val="22"/>
        </w:rPr>
        <w:t>om</w:t>
      </w:r>
      <w:r w:rsidRPr="00077DDC">
        <w:rPr>
          <w:rFonts w:asciiTheme="majorHAnsi" w:hAnsiTheme="majorHAnsi"/>
          <w:w w:val="103"/>
          <w:sz w:val="22"/>
          <w:szCs w:val="22"/>
        </w:rPr>
        <w:t>m</w:t>
      </w:r>
      <w:r w:rsidRPr="00077DDC">
        <w:rPr>
          <w:rFonts w:asciiTheme="majorHAnsi" w:hAnsiTheme="majorHAnsi"/>
          <w:w w:val="105"/>
          <w:sz w:val="22"/>
          <w:szCs w:val="22"/>
        </w:rPr>
        <w:t>un</w:t>
      </w:r>
      <w:r w:rsidRPr="00077DDC">
        <w:rPr>
          <w:rFonts w:asciiTheme="majorHAnsi" w:hAnsiTheme="majorHAnsi"/>
          <w:w w:val="97"/>
          <w:sz w:val="22"/>
          <w:szCs w:val="22"/>
        </w:rPr>
        <w:t>it</w:t>
      </w:r>
      <w:r w:rsidRPr="00077DDC">
        <w:rPr>
          <w:rFonts w:asciiTheme="majorHAnsi" w:hAnsiTheme="majorHAnsi"/>
          <w:w w:val="91"/>
          <w:sz w:val="22"/>
          <w:szCs w:val="22"/>
        </w:rPr>
        <w:t xml:space="preserve">y </w:t>
      </w:r>
      <w:r w:rsidRPr="00077DDC">
        <w:rPr>
          <w:rFonts w:asciiTheme="majorHAnsi" w:hAnsiTheme="majorHAnsi"/>
          <w:sz w:val="22"/>
          <w:szCs w:val="22"/>
        </w:rPr>
        <w:t>C</w:t>
      </w:r>
      <w:r w:rsidRPr="00077DDC">
        <w:rPr>
          <w:rFonts w:asciiTheme="majorHAnsi" w:hAnsiTheme="majorHAnsi"/>
          <w:sz w:val="22"/>
          <w:szCs w:val="22"/>
        </w:rPr>
        <w:t>ollege</w:t>
      </w:r>
      <w:r w:rsidRPr="00077DDC">
        <w:rPr>
          <w:rFonts w:asciiTheme="majorHAnsi" w:hAnsiTheme="majorHAnsi"/>
          <w:spacing w:val="-20"/>
          <w:sz w:val="22"/>
          <w:szCs w:val="22"/>
        </w:rPr>
        <w:t xml:space="preserve"> </w:t>
      </w:r>
      <w:r w:rsidRPr="00077DDC">
        <w:rPr>
          <w:rFonts w:asciiTheme="majorHAnsi" w:hAnsiTheme="majorHAnsi"/>
          <w:w w:val="71"/>
          <w:sz w:val="22"/>
          <w:szCs w:val="22"/>
        </w:rPr>
        <w:t>(</w:t>
      </w:r>
      <w:r w:rsidRPr="00077DDC">
        <w:rPr>
          <w:rFonts w:asciiTheme="majorHAnsi" w:hAnsiTheme="majorHAnsi"/>
          <w:w w:val="96"/>
          <w:sz w:val="22"/>
          <w:szCs w:val="22"/>
        </w:rPr>
        <w:t>1998)</w:t>
      </w:r>
      <w:r w:rsidRPr="00077DDC">
        <w:rPr>
          <w:rFonts w:asciiTheme="majorHAnsi" w:hAnsiTheme="majorHAnsi"/>
          <w:w w:val="90"/>
          <w:sz w:val="22"/>
          <w:szCs w:val="22"/>
        </w:rPr>
        <w:t>;</w:t>
      </w:r>
      <w:r w:rsidRPr="00077DDC">
        <w:rPr>
          <w:rFonts w:asciiTheme="majorHAnsi" w:hAnsiTheme="majorHAnsi"/>
          <w:sz w:val="22"/>
          <w:szCs w:val="22"/>
        </w:rPr>
        <w:t xml:space="preserve"> University</w:t>
      </w:r>
      <w:r w:rsidRPr="00077DDC">
        <w:rPr>
          <w:rFonts w:asciiTheme="majorHAnsi" w:hAnsiTheme="majorHAnsi"/>
          <w:spacing w:val="-23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of</w:t>
      </w:r>
    </w:p>
    <w:p w14:paraId="788A551A" w14:textId="77777777" w:rsidR="00077DDC" w:rsidRDefault="00077DDC" w:rsidP="00077DDC">
      <w:pPr>
        <w:spacing w:before="81"/>
        <w:ind w:left="820" w:right="93" w:hanging="72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z w:val="22"/>
          <w:szCs w:val="22"/>
        </w:rPr>
        <w:t>California,</w:t>
      </w:r>
      <w:r w:rsidRPr="00077DD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Riverside;</w:t>
      </w:r>
      <w:r w:rsidRPr="00077DDC">
        <w:rPr>
          <w:rFonts w:asciiTheme="majorHAnsi" w:hAnsiTheme="majorHAnsi"/>
          <w:spacing w:val="-21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Sept.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w w:val="71"/>
          <w:sz w:val="22"/>
          <w:szCs w:val="22"/>
        </w:rPr>
        <w:t>(</w:t>
      </w:r>
      <w:r w:rsidRPr="00077DDC">
        <w:rPr>
          <w:rFonts w:asciiTheme="majorHAnsi" w:hAnsiTheme="majorHAnsi"/>
          <w:sz w:val="22"/>
          <w:szCs w:val="22"/>
        </w:rPr>
        <w:t>1990</w:t>
      </w:r>
      <w:r w:rsidRPr="00077DDC">
        <w:rPr>
          <w:rFonts w:asciiTheme="majorHAnsi" w:hAnsiTheme="majorHAnsi"/>
          <w:w w:val="93"/>
          <w:sz w:val="22"/>
          <w:szCs w:val="22"/>
        </w:rPr>
        <w:t>-97)</w:t>
      </w:r>
      <w:r w:rsidRPr="00077DDC">
        <w:rPr>
          <w:rFonts w:asciiTheme="majorHAnsi" w:hAnsiTheme="majorHAnsi"/>
          <w:sz w:val="22"/>
          <w:szCs w:val="22"/>
        </w:rPr>
        <w:t>.</w:t>
      </w:r>
    </w:p>
    <w:p w14:paraId="12AE454E" w14:textId="77777777" w:rsidR="00077DDC" w:rsidRDefault="00077DDC" w:rsidP="00077DDC">
      <w:pPr>
        <w:spacing w:before="81"/>
        <w:ind w:left="820" w:right="93" w:hanging="72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ss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augh</w:t>
      </w:r>
      <w:r w:rsidRPr="00077DDC">
        <w:rPr>
          <w:rFonts w:asciiTheme="majorHAnsi" w:hAnsiTheme="majorHAnsi"/>
          <w:sz w:val="22"/>
          <w:szCs w:val="22"/>
        </w:rPr>
        <w:t>t</w:t>
      </w:r>
      <w:r w:rsidRPr="00077DDC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nc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ude</w:t>
      </w:r>
      <w:r w:rsidRPr="00077DDC">
        <w:rPr>
          <w:rFonts w:asciiTheme="majorHAnsi" w:hAnsiTheme="majorHAnsi"/>
          <w:sz w:val="22"/>
          <w:szCs w:val="22"/>
        </w:rPr>
        <w:t>: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Ph</w:t>
      </w:r>
      <w:r w:rsidRPr="00077DDC">
        <w:rPr>
          <w:rFonts w:asciiTheme="majorHAnsi" w:hAnsiTheme="majorHAnsi"/>
          <w:spacing w:val="1"/>
          <w:sz w:val="22"/>
          <w:szCs w:val="22"/>
        </w:rPr>
        <w:t>il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oph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li</w:t>
      </w:r>
      <w:r w:rsidRPr="00077DDC">
        <w:rPr>
          <w:rFonts w:asciiTheme="majorHAnsi" w:hAnsiTheme="majorHAnsi"/>
          <w:spacing w:val="2"/>
          <w:sz w:val="22"/>
          <w:szCs w:val="22"/>
        </w:rPr>
        <w:t>g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Po</w:t>
      </w:r>
      <w:r w:rsidRPr="00077DDC">
        <w:rPr>
          <w:rFonts w:asciiTheme="majorHAnsi" w:hAnsiTheme="majorHAnsi"/>
          <w:spacing w:val="1"/>
          <w:sz w:val="22"/>
          <w:szCs w:val="22"/>
        </w:rPr>
        <w:t>liti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Ph</w:t>
      </w:r>
      <w:r w:rsidRPr="00077DDC">
        <w:rPr>
          <w:rFonts w:asciiTheme="majorHAnsi" w:hAnsiTheme="majorHAnsi"/>
          <w:spacing w:val="1"/>
          <w:sz w:val="22"/>
          <w:szCs w:val="22"/>
        </w:rPr>
        <w:t>il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ophy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heory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Soc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>l</w:t>
      </w:r>
    </w:p>
    <w:p w14:paraId="7528341B" w14:textId="2376768A" w:rsidR="00531485" w:rsidRPr="00077DDC" w:rsidRDefault="00077DDC" w:rsidP="00077DDC">
      <w:pPr>
        <w:spacing w:before="81"/>
        <w:ind w:left="820" w:right="93" w:hanging="72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Ph</w:t>
      </w:r>
      <w:r w:rsidRPr="00077DDC">
        <w:rPr>
          <w:rFonts w:asciiTheme="majorHAnsi" w:hAnsiTheme="majorHAnsi"/>
          <w:spacing w:val="1"/>
          <w:sz w:val="22"/>
          <w:szCs w:val="22"/>
        </w:rPr>
        <w:t>il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ophy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roduc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 xml:space="preserve">n </w:t>
      </w:r>
      <w:r w:rsidRPr="00077DDC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o</w:t>
      </w:r>
      <w:r w:rsidRPr="00077DDC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W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st</w:t>
      </w:r>
      <w:r w:rsidRPr="00077DDC">
        <w:rPr>
          <w:rFonts w:asciiTheme="majorHAnsi" w:hAnsiTheme="majorHAnsi"/>
          <w:spacing w:val="2"/>
          <w:sz w:val="22"/>
          <w:szCs w:val="22"/>
        </w:rPr>
        <w:t>er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Ph</w:t>
      </w:r>
      <w:r w:rsidRPr="00077DDC">
        <w:rPr>
          <w:rFonts w:asciiTheme="majorHAnsi" w:hAnsiTheme="majorHAnsi"/>
          <w:spacing w:val="1"/>
          <w:sz w:val="22"/>
          <w:szCs w:val="22"/>
        </w:rPr>
        <w:t>il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ophy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oe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W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k</w:t>
      </w:r>
      <w:r w:rsidRPr="00077DDC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&amp;</w:t>
      </w:r>
      <w:r w:rsidRPr="00077DDC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11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w w:val="97"/>
          <w:sz w:val="22"/>
          <w:szCs w:val="22"/>
        </w:rPr>
        <w:t>lli</w:t>
      </w:r>
      <w:r w:rsidRPr="00077DDC">
        <w:rPr>
          <w:rFonts w:asciiTheme="majorHAnsi" w:hAnsiTheme="majorHAnsi"/>
          <w:spacing w:val="2"/>
          <w:w w:val="97"/>
          <w:sz w:val="22"/>
          <w:szCs w:val="22"/>
        </w:rPr>
        <w:t>n</w:t>
      </w:r>
      <w:r w:rsidRPr="00077DDC">
        <w:rPr>
          <w:rFonts w:asciiTheme="majorHAnsi" w:hAnsiTheme="majorHAnsi"/>
          <w:w w:val="96"/>
          <w:sz w:val="22"/>
          <w:szCs w:val="22"/>
        </w:rPr>
        <w:t>g</w:t>
      </w:r>
    </w:p>
    <w:p w14:paraId="2263D557" w14:textId="77777777" w:rsidR="00531485" w:rsidRPr="00077DDC" w:rsidRDefault="00531485">
      <w:pPr>
        <w:spacing w:before="9" w:line="140" w:lineRule="exact"/>
        <w:rPr>
          <w:rFonts w:asciiTheme="majorHAnsi" w:hAnsiTheme="majorHAnsi"/>
          <w:sz w:val="22"/>
          <w:szCs w:val="22"/>
        </w:rPr>
      </w:pPr>
    </w:p>
    <w:p w14:paraId="6AFC22E0" w14:textId="77777777" w:rsidR="00531485" w:rsidRPr="00077DDC" w:rsidRDefault="00077DDC">
      <w:pPr>
        <w:ind w:left="10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b/>
          <w:spacing w:val="1"/>
          <w:w w:val="109"/>
          <w:sz w:val="22"/>
          <w:szCs w:val="22"/>
        </w:rPr>
        <w:t>E</w:t>
      </w:r>
      <w:r w:rsidRPr="00077DDC">
        <w:rPr>
          <w:rFonts w:asciiTheme="majorHAnsi" w:hAnsiTheme="majorHAnsi"/>
          <w:b/>
          <w:spacing w:val="2"/>
          <w:w w:val="109"/>
          <w:sz w:val="22"/>
          <w:szCs w:val="22"/>
        </w:rPr>
        <w:t>m</w:t>
      </w:r>
      <w:r w:rsidRPr="00077DDC">
        <w:rPr>
          <w:rFonts w:asciiTheme="majorHAnsi" w:hAnsiTheme="majorHAnsi"/>
          <w:b/>
          <w:spacing w:val="1"/>
          <w:w w:val="109"/>
          <w:sz w:val="22"/>
          <w:szCs w:val="22"/>
        </w:rPr>
        <w:t>ploy</w:t>
      </w:r>
      <w:r w:rsidRPr="00077DDC">
        <w:rPr>
          <w:rFonts w:asciiTheme="majorHAnsi" w:hAnsiTheme="majorHAnsi"/>
          <w:b/>
          <w:spacing w:val="2"/>
          <w:w w:val="109"/>
          <w:sz w:val="22"/>
          <w:szCs w:val="22"/>
        </w:rPr>
        <w:t>m</w:t>
      </w:r>
      <w:r w:rsidRPr="00077DDC">
        <w:rPr>
          <w:rFonts w:asciiTheme="majorHAnsi" w:hAnsiTheme="majorHAnsi"/>
          <w:b/>
          <w:spacing w:val="1"/>
          <w:w w:val="109"/>
          <w:sz w:val="22"/>
          <w:szCs w:val="22"/>
        </w:rPr>
        <w:t>en</w:t>
      </w:r>
      <w:r w:rsidRPr="00077DDC">
        <w:rPr>
          <w:rFonts w:asciiTheme="majorHAnsi" w:hAnsiTheme="majorHAnsi"/>
          <w:b/>
          <w:w w:val="109"/>
          <w:sz w:val="22"/>
          <w:szCs w:val="22"/>
        </w:rPr>
        <w:t>t</w:t>
      </w:r>
      <w:r w:rsidRPr="00077DDC">
        <w:rPr>
          <w:rFonts w:asciiTheme="majorHAnsi" w:hAnsiTheme="majorHAnsi"/>
          <w:b/>
          <w:spacing w:val="4"/>
          <w:w w:val="109"/>
          <w:sz w:val="22"/>
          <w:szCs w:val="22"/>
        </w:rPr>
        <w:t xml:space="preserve"> </w:t>
      </w:r>
      <w:r w:rsidRPr="00077DDC">
        <w:rPr>
          <w:rFonts w:asciiTheme="majorHAnsi" w:hAnsiTheme="majorHAnsi"/>
          <w:b/>
          <w:spacing w:val="1"/>
          <w:sz w:val="22"/>
          <w:szCs w:val="22"/>
        </w:rPr>
        <w:t>an</w:t>
      </w:r>
      <w:r w:rsidRPr="00077DDC">
        <w:rPr>
          <w:rFonts w:asciiTheme="majorHAnsi" w:hAnsiTheme="majorHAnsi"/>
          <w:b/>
          <w:sz w:val="22"/>
          <w:szCs w:val="22"/>
        </w:rPr>
        <w:t>d</w:t>
      </w:r>
      <w:r w:rsidRPr="00077DDC">
        <w:rPr>
          <w:rFonts w:asciiTheme="majorHAnsi" w:hAnsiTheme="majorHAnsi"/>
          <w:b/>
          <w:spacing w:val="41"/>
          <w:sz w:val="22"/>
          <w:szCs w:val="22"/>
        </w:rPr>
        <w:t xml:space="preserve"> </w:t>
      </w:r>
      <w:r w:rsidRPr="00077DDC">
        <w:rPr>
          <w:rFonts w:asciiTheme="majorHAnsi" w:hAnsiTheme="majorHAnsi"/>
          <w:b/>
          <w:spacing w:val="1"/>
          <w:w w:val="109"/>
          <w:sz w:val="22"/>
          <w:szCs w:val="22"/>
        </w:rPr>
        <w:t>Chris</w:t>
      </w:r>
      <w:r w:rsidRPr="00077DDC">
        <w:rPr>
          <w:rFonts w:asciiTheme="majorHAnsi" w:hAnsiTheme="majorHAnsi"/>
          <w:b/>
          <w:w w:val="109"/>
          <w:sz w:val="22"/>
          <w:szCs w:val="22"/>
        </w:rPr>
        <w:t>t</w:t>
      </w:r>
      <w:r w:rsidRPr="00077DDC">
        <w:rPr>
          <w:rFonts w:asciiTheme="majorHAnsi" w:hAnsiTheme="majorHAnsi"/>
          <w:b/>
          <w:spacing w:val="1"/>
          <w:w w:val="109"/>
          <w:sz w:val="22"/>
          <w:szCs w:val="22"/>
        </w:rPr>
        <w:t>ia</w:t>
      </w:r>
      <w:r w:rsidRPr="00077DDC">
        <w:rPr>
          <w:rFonts w:asciiTheme="majorHAnsi" w:hAnsiTheme="majorHAnsi"/>
          <w:b/>
          <w:w w:val="109"/>
          <w:sz w:val="22"/>
          <w:szCs w:val="22"/>
        </w:rPr>
        <w:t>n</w:t>
      </w:r>
      <w:r w:rsidRPr="00077DDC">
        <w:rPr>
          <w:rFonts w:asciiTheme="majorHAnsi" w:hAnsiTheme="majorHAnsi"/>
          <w:b/>
          <w:spacing w:val="6"/>
          <w:w w:val="109"/>
          <w:sz w:val="22"/>
          <w:szCs w:val="22"/>
        </w:rPr>
        <w:t xml:space="preserve"> </w:t>
      </w:r>
      <w:r w:rsidRPr="00077DDC">
        <w:rPr>
          <w:rFonts w:asciiTheme="majorHAnsi" w:hAnsiTheme="majorHAnsi"/>
          <w:b/>
          <w:spacing w:val="2"/>
          <w:w w:val="109"/>
          <w:sz w:val="22"/>
          <w:szCs w:val="22"/>
        </w:rPr>
        <w:t>M</w:t>
      </w:r>
      <w:r w:rsidRPr="00077DDC">
        <w:rPr>
          <w:rFonts w:asciiTheme="majorHAnsi" w:hAnsiTheme="majorHAnsi"/>
          <w:b/>
          <w:spacing w:val="1"/>
          <w:w w:val="109"/>
          <w:sz w:val="22"/>
          <w:szCs w:val="22"/>
        </w:rPr>
        <w:t>inis</w:t>
      </w:r>
      <w:r w:rsidRPr="00077DDC">
        <w:rPr>
          <w:rFonts w:asciiTheme="majorHAnsi" w:hAnsiTheme="majorHAnsi"/>
          <w:b/>
          <w:w w:val="109"/>
          <w:sz w:val="22"/>
          <w:szCs w:val="22"/>
        </w:rPr>
        <w:t>t</w:t>
      </w:r>
      <w:r w:rsidRPr="00077DDC">
        <w:rPr>
          <w:rFonts w:asciiTheme="majorHAnsi" w:hAnsiTheme="majorHAnsi"/>
          <w:b/>
          <w:spacing w:val="1"/>
          <w:w w:val="109"/>
          <w:sz w:val="22"/>
          <w:szCs w:val="22"/>
        </w:rPr>
        <w:t>r</w:t>
      </w:r>
      <w:r w:rsidRPr="00077DDC">
        <w:rPr>
          <w:rFonts w:asciiTheme="majorHAnsi" w:hAnsiTheme="majorHAnsi"/>
          <w:b/>
          <w:w w:val="109"/>
          <w:sz w:val="22"/>
          <w:szCs w:val="22"/>
        </w:rPr>
        <w:t>y</w:t>
      </w:r>
      <w:r w:rsidRPr="00077DDC">
        <w:rPr>
          <w:rFonts w:asciiTheme="majorHAnsi" w:hAnsiTheme="majorHAnsi"/>
          <w:b/>
          <w:spacing w:val="-2"/>
          <w:w w:val="109"/>
          <w:sz w:val="22"/>
          <w:szCs w:val="22"/>
        </w:rPr>
        <w:t xml:space="preserve"> </w:t>
      </w:r>
      <w:r w:rsidRPr="00077DDC">
        <w:rPr>
          <w:rFonts w:asciiTheme="majorHAnsi" w:hAnsiTheme="majorHAnsi"/>
          <w:b/>
          <w:spacing w:val="1"/>
          <w:w w:val="107"/>
          <w:sz w:val="22"/>
          <w:szCs w:val="22"/>
        </w:rPr>
        <w:t>Exper</w:t>
      </w:r>
      <w:r w:rsidRPr="00077DDC">
        <w:rPr>
          <w:rFonts w:asciiTheme="majorHAnsi" w:hAnsiTheme="majorHAnsi"/>
          <w:b/>
          <w:spacing w:val="1"/>
          <w:w w:val="119"/>
          <w:sz w:val="22"/>
          <w:szCs w:val="22"/>
        </w:rPr>
        <w:t>i</w:t>
      </w:r>
      <w:r w:rsidRPr="00077DDC">
        <w:rPr>
          <w:rFonts w:asciiTheme="majorHAnsi" w:hAnsiTheme="majorHAnsi"/>
          <w:b/>
          <w:spacing w:val="1"/>
          <w:w w:val="111"/>
          <w:sz w:val="22"/>
          <w:szCs w:val="22"/>
        </w:rPr>
        <w:t>enc</w:t>
      </w:r>
      <w:r w:rsidRPr="00077DDC">
        <w:rPr>
          <w:rFonts w:asciiTheme="majorHAnsi" w:hAnsiTheme="majorHAnsi"/>
          <w:b/>
          <w:w w:val="116"/>
          <w:sz w:val="22"/>
          <w:szCs w:val="22"/>
        </w:rPr>
        <w:t>e</w:t>
      </w:r>
    </w:p>
    <w:p w14:paraId="65D2D506" w14:textId="77777777" w:rsidR="00531485" w:rsidRPr="00077DDC" w:rsidRDefault="00077DDC">
      <w:pPr>
        <w:spacing w:before="85"/>
        <w:ind w:left="10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z w:val="22"/>
          <w:szCs w:val="22"/>
        </w:rPr>
        <w:t>1985–2005:</w:t>
      </w:r>
      <w:r w:rsidRPr="00077DDC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Trinity</w:t>
      </w:r>
      <w:r w:rsidRPr="00077DDC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077DDC">
        <w:rPr>
          <w:rFonts w:asciiTheme="majorHAnsi" w:hAnsiTheme="majorHAnsi"/>
          <w:w w:val="97"/>
          <w:sz w:val="22"/>
          <w:szCs w:val="22"/>
        </w:rPr>
        <w:t>Evangelical</w:t>
      </w:r>
      <w:r w:rsidRPr="00077DDC">
        <w:rPr>
          <w:rFonts w:asciiTheme="majorHAnsi" w:hAnsiTheme="majorHAnsi"/>
          <w:spacing w:val="6"/>
          <w:w w:val="97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Free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Church,</w:t>
      </w:r>
      <w:r w:rsidRPr="00077DDC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Redlands</w:t>
      </w:r>
      <w:r w:rsidRPr="00077DDC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California,</w:t>
      </w:r>
      <w:r w:rsidRPr="00077DD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Sr.</w:t>
      </w:r>
      <w:r w:rsidRPr="00077DDC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Assoc.Pastor</w:t>
      </w:r>
    </w:p>
    <w:p w14:paraId="64432583" w14:textId="77777777" w:rsidR="00531485" w:rsidRPr="00077DDC" w:rsidRDefault="00077DDC">
      <w:pPr>
        <w:spacing w:before="45" w:line="251" w:lineRule="auto"/>
        <w:ind w:left="820" w:right="384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Sen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ss</w:t>
      </w:r>
      <w:r w:rsidRPr="00077DDC">
        <w:rPr>
          <w:rFonts w:asciiTheme="majorHAnsi" w:hAnsiTheme="majorHAnsi"/>
          <w:spacing w:val="2"/>
          <w:sz w:val="22"/>
          <w:szCs w:val="22"/>
        </w:rPr>
        <w:t>oc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Pa</w:t>
      </w:r>
      <w:r w:rsidRPr="00077DDC">
        <w:rPr>
          <w:rFonts w:asciiTheme="majorHAnsi" w:hAnsiTheme="majorHAnsi"/>
          <w:spacing w:val="1"/>
          <w:sz w:val="22"/>
          <w:szCs w:val="22"/>
        </w:rPr>
        <w:t>st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execu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v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eade</w:t>
      </w:r>
      <w:r w:rsidRPr="00077DDC">
        <w:rPr>
          <w:rFonts w:asciiTheme="majorHAnsi" w:hAnsiTheme="majorHAnsi"/>
          <w:spacing w:val="1"/>
          <w:sz w:val="22"/>
          <w:szCs w:val="22"/>
        </w:rPr>
        <w:t>rs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z w:val="22"/>
          <w:szCs w:val="22"/>
        </w:rPr>
        <w:t>p</w:t>
      </w:r>
      <w:r w:rsidRPr="00077DDC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ea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O</w:t>
      </w:r>
      <w:r w:rsidRPr="00077DDC">
        <w:rPr>
          <w:rFonts w:asciiTheme="majorHAnsi" w:hAnsiTheme="majorHAnsi"/>
          <w:spacing w:val="2"/>
          <w:sz w:val="22"/>
          <w:szCs w:val="22"/>
        </w:rPr>
        <w:t>ve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cou</w:t>
      </w:r>
      <w:r w:rsidRPr="00077DDC">
        <w:rPr>
          <w:rFonts w:asciiTheme="majorHAnsi" w:hAnsiTheme="majorHAnsi"/>
          <w:spacing w:val="1"/>
          <w:sz w:val="22"/>
          <w:szCs w:val="22"/>
        </w:rPr>
        <w:t>rs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2</w:t>
      </w:r>
      <w:r w:rsidRPr="00077DDC">
        <w:rPr>
          <w:rFonts w:asciiTheme="majorHAnsi" w:hAnsiTheme="majorHAnsi"/>
          <w:sz w:val="22"/>
          <w:szCs w:val="22"/>
        </w:rPr>
        <w:t>0</w:t>
      </w:r>
      <w:r w:rsidRPr="00077DDC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yea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I</w:t>
      </w:r>
      <w:r w:rsidRPr="00077DDC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88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w w:val="97"/>
          <w:sz w:val="22"/>
          <w:szCs w:val="22"/>
        </w:rPr>
        <w:t>ve</w:t>
      </w:r>
      <w:r w:rsidRPr="00077DDC">
        <w:rPr>
          <w:rFonts w:asciiTheme="majorHAnsi" w:hAnsiTheme="majorHAnsi"/>
          <w:w w:val="107"/>
          <w:sz w:val="22"/>
          <w:szCs w:val="22"/>
        </w:rPr>
        <w:t>d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w w:val="109"/>
          <w:sz w:val="22"/>
          <w:szCs w:val="22"/>
        </w:rPr>
        <w:t xml:space="preserve">n </w:t>
      </w:r>
      <w:r w:rsidRPr="00077DDC">
        <w:rPr>
          <w:rFonts w:asciiTheme="majorHAnsi" w:hAnsiTheme="majorHAnsi"/>
          <w:spacing w:val="2"/>
          <w:sz w:val="22"/>
          <w:szCs w:val="22"/>
        </w:rPr>
        <w:t>va</w:t>
      </w:r>
      <w:r w:rsidRPr="00077DDC">
        <w:rPr>
          <w:rFonts w:asciiTheme="majorHAnsi" w:hAnsiTheme="majorHAnsi"/>
          <w:spacing w:val="1"/>
          <w:sz w:val="22"/>
          <w:szCs w:val="22"/>
        </w:rPr>
        <w:t>ri</w:t>
      </w:r>
      <w:r w:rsidRPr="00077DDC">
        <w:rPr>
          <w:rFonts w:asciiTheme="majorHAnsi" w:hAnsiTheme="majorHAnsi"/>
          <w:spacing w:val="2"/>
          <w:sz w:val="22"/>
          <w:szCs w:val="22"/>
        </w:rPr>
        <w:t>ou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pa</w:t>
      </w:r>
      <w:r w:rsidRPr="00077DDC">
        <w:rPr>
          <w:rFonts w:asciiTheme="majorHAnsi" w:hAnsiTheme="majorHAnsi"/>
          <w:spacing w:val="1"/>
          <w:sz w:val="22"/>
          <w:szCs w:val="22"/>
        </w:rPr>
        <w:t>st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capac</w:t>
      </w:r>
      <w:r w:rsidRPr="00077DDC">
        <w:rPr>
          <w:rFonts w:asciiTheme="majorHAnsi" w:hAnsiTheme="majorHAnsi"/>
          <w:spacing w:val="1"/>
          <w:sz w:val="22"/>
          <w:szCs w:val="22"/>
        </w:rPr>
        <w:t>iti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nc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ud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z w:val="22"/>
          <w:szCs w:val="22"/>
        </w:rPr>
        <w:t>g</w:t>
      </w:r>
      <w:r w:rsidRPr="00077DDC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z w:val="22"/>
          <w:szCs w:val="22"/>
        </w:rPr>
        <w:t xml:space="preserve">g </w:t>
      </w:r>
      <w:r w:rsidRPr="00077DDC">
        <w:rPr>
          <w:rFonts w:asciiTheme="majorHAnsi" w:hAnsiTheme="majorHAnsi"/>
          <w:spacing w:val="2"/>
          <w:sz w:val="22"/>
          <w:szCs w:val="22"/>
        </w:rPr>
        <w:t>Sen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Pa</w:t>
      </w:r>
      <w:r w:rsidRPr="00077DDC">
        <w:rPr>
          <w:rFonts w:asciiTheme="majorHAnsi" w:hAnsiTheme="majorHAnsi"/>
          <w:spacing w:val="1"/>
          <w:sz w:val="22"/>
          <w:szCs w:val="22"/>
        </w:rPr>
        <w:t>st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ss</w:t>
      </w:r>
      <w:r w:rsidRPr="00077DDC">
        <w:rPr>
          <w:rFonts w:asciiTheme="majorHAnsi" w:hAnsiTheme="majorHAnsi"/>
          <w:spacing w:val="2"/>
          <w:sz w:val="22"/>
          <w:szCs w:val="22"/>
        </w:rPr>
        <w:t>oc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Pa</w:t>
      </w:r>
      <w:r w:rsidRPr="00077DDC">
        <w:rPr>
          <w:rFonts w:asciiTheme="majorHAnsi" w:hAnsiTheme="majorHAnsi"/>
          <w:spacing w:val="1"/>
          <w:sz w:val="22"/>
          <w:szCs w:val="22"/>
        </w:rPr>
        <w:t>st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9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o</w:t>
      </w:r>
      <w:r w:rsidRPr="00077DDC">
        <w:rPr>
          <w:rFonts w:asciiTheme="majorHAnsi" w:hAnsiTheme="majorHAnsi"/>
          <w:w w:val="99"/>
          <w:sz w:val="22"/>
          <w:szCs w:val="22"/>
        </w:rPr>
        <w:t>r</w:t>
      </w:r>
      <w:r w:rsidRPr="00077DDC">
        <w:rPr>
          <w:rFonts w:asciiTheme="majorHAnsi" w:hAnsiTheme="majorHAnsi"/>
          <w:spacing w:val="3"/>
          <w:w w:val="9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S</w:t>
      </w:r>
      <w:r w:rsidRPr="00077DDC">
        <w:rPr>
          <w:rFonts w:asciiTheme="majorHAnsi" w:hAnsiTheme="majorHAnsi"/>
          <w:spacing w:val="3"/>
          <w:w w:val="106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w w:val="89"/>
          <w:sz w:val="22"/>
          <w:szCs w:val="22"/>
        </w:rPr>
        <w:t>l</w:t>
      </w:r>
      <w:r w:rsidRPr="00077DDC">
        <w:rPr>
          <w:rFonts w:asciiTheme="majorHAnsi" w:hAnsiTheme="majorHAnsi"/>
          <w:w w:val="89"/>
          <w:sz w:val="22"/>
          <w:szCs w:val="22"/>
        </w:rPr>
        <w:t>l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G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ou</w:t>
      </w:r>
      <w:r w:rsidRPr="00077DDC">
        <w:rPr>
          <w:rFonts w:asciiTheme="majorHAnsi" w:hAnsiTheme="majorHAnsi"/>
          <w:sz w:val="22"/>
          <w:szCs w:val="22"/>
        </w:rPr>
        <w:t>p</w:t>
      </w:r>
      <w:r w:rsidRPr="00077DDC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istri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4"/>
          <w:sz w:val="22"/>
          <w:szCs w:val="22"/>
        </w:rPr>
        <w:t xml:space="preserve"> M</w:t>
      </w:r>
      <w:r w:rsidRPr="00077DDC">
        <w:rPr>
          <w:rFonts w:asciiTheme="majorHAnsi" w:hAnsiTheme="majorHAnsi"/>
          <w:spacing w:val="1"/>
          <w:sz w:val="22"/>
          <w:szCs w:val="22"/>
        </w:rPr>
        <w:t>issi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Pa</w:t>
      </w:r>
      <w:r w:rsidRPr="00077DDC">
        <w:rPr>
          <w:rFonts w:asciiTheme="majorHAnsi" w:hAnsiTheme="majorHAnsi"/>
          <w:spacing w:val="1"/>
          <w:sz w:val="22"/>
          <w:szCs w:val="22"/>
        </w:rPr>
        <w:t>st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 xml:space="preserve">r </w:t>
      </w:r>
      <w:r w:rsidRPr="00077DDC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ll</w:t>
      </w:r>
      <w:r w:rsidRPr="00077DDC">
        <w:rPr>
          <w:rFonts w:asciiTheme="majorHAnsi" w:hAnsiTheme="majorHAnsi"/>
          <w:spacing w:val="2"/>
          <w:sz w:val="22"/>
          <w:szCs w:val="22"/>
        </w:rPr>
        <w:t>eg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Pa</w:t>
      </w:r>
      <w:r w:rsidRPr="00077DDC">
        <w:rPr>
          <w:rFonts w:asciiTheme="majorHAnsi" w:hAnsiTheme="majorHAnsi"/>
          <w:spacing w:val="1"/>
          <w:sz w:val="22"/>
          <w:szCs w:val="22"/>
        </w:rPr>
        <w:t>st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pon</w:t>
      </w:r>
      <w:r w:rsidRPr="00077DDC">
        <w:rPr>
          <w:rFonts w:asciiTheme="majorHAnsi" w:hAnsiTheme="majorHAnsi"/>
          <w:spacing w:val="1"/>
          <w:sz w:val="22"/>
          <w:szCs w:val="22"/>
        </w:rPr>
        <w:t>si</w:t>
      </w:r>
      <w:r w:rsidRPr="00077DDC">
        <w:rPr>
          <w:rFonts w:asciiTheme="majorHAnsi" w:hAnsiTheme="majorHAnsi"/>
          <w:spacing w:val="2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iliti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nc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ude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u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w w:val="89"/>
          <w:sz w:val="22"/>
          <w:szCs w:val="22"/>
        </w:rPr>
        <w:t>l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Fo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coo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d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sz w:val="22"/>
          <w:szCs w:val="22"/>
        </w:rPr>
        <w:t>du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z w:val="22"/>
          <w:szCs w:val="22"/>
        </w:rPr>
        <w:t>t</w:t>
      </w:r>
      <w:r w:rsidRPr="00077DDC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each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z w:val="22"/>
          <w:szCs w:val="22"/>
        </w:rPr>
        <w:t>g</w:t>
      </w:r>
      <w:r w:rsidRPr="00077DDC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istri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74"/>
          <w:sz w:val="22"/>
          <w:szCs w:val="22"/>
        </w:rPr>
        <w:t>(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w w:val="95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w w:val="95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ud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w w:val="96"/>
          <w:sz w:val="22"/>
          <w:szCs w:val="22"/>
        </w:rPr>
        <w:t>g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1"/>
          <w:sz w:val="22"/>
          <w:szCs w:val="22"/>
        </w:rPr>
        <w:t>ri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it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109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w w:val="88"/>
          <w:sz w:val="22"/>
          <w:szCs w:val="22"/>
        </w:rPr>
        <w:t>s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u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4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86"/>
          <w:sz w:val="22"/>
          <w:szCs w:val="22"/>
        </w:rPr>
        <w:t>).</w:t>
      </w:r>
    </w:p>
    <w:p w14:paraId="7F0306BA" w14:textId="77777777" w:rsidR="00531485" w:rsidRPr="00077DDC" w:rsidRDefault="00531485">
      <w:pPr>
        <w:spacing w:before="8" w:line="100" w:lineRule="exact"/>
        <w:rPr>
          <w:rFonts w:asciiTheme="majorHAnsi" w:hAnsiTheme="majorHAnsi"/>
          <w:sz w:val="22"/>
          <w:szCs w:val="22"/>
        </w:rPr>
      </w:pPr>
    </w:p>
    <w:p w14:paraId="3225FC3E" w14:textId="77777777" w:rsidR="00531485" w:rsidRPr="00077DDC" w:rsidRDefault="00077DDC">
      <w:pPr>
        <w:ind w:left="10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z w:val="22"/>
          <w:szCs w:val="22"/>
        </w:rPr>
        <w:t>Theologian</w:t>
      </w:r>
      <w:r w:rsidRPr="00077DDC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and</w:t>
      </w:r>
      <w:r w:rsidRPr="00077DDC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Pastor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in Res</w:t>
      </w:r>
      <w:r w:rsidRPr="00077DDC">
        <w:rPr>
          <w:rFonts w:asciiTheme="majorHAnsi" w:hAnsiTheme="majorHAnsi"/>
          <w:sz w:val="22"/>
          <w:szCs w:val="22"/>
        </w:rPr>
        <w:t>idence</w:t>
      </w:r>
      <w:r w:rsidRPr="00077DD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at</w:t>
      </w:r>
      <w:r w:rsidRPr="00077DDC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Forest</w:t>
      </w:r>
      <w:r w:rsidRPr="00077DD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Home--Summer</w:t>
      </w:r>
      <w:r w:rsidRPr="00077DDC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1999.</w:t>
      </w:r>
    </w:p>
    <w:p w14:paraId="764A94F0" w14:textId="77777777" w:rsidR="00531485" w:rsidRPr="00077DDC" w:rsidRDefault="00077DDC">
      <w:pPr>
        <w:spacing w:before="49"/>
        <w:ind w:left="82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sz w:val="22"/>
          <w:szCs w:val="22"/>
        </w:rPr>
        <w:t>Q</w:t>
      </w:r>
      <w:r w:rsidRPr="00077DDC">
        <w:rPr>
          <w:rFonts w:asciiTheme="majorHAnsi" w:hAnsiTheme="majorHAnsi"/>
          <w:spacing w:val="2"/>
          <w:sz w:val="22"/>
          <w:szCs w:val="22"/>
        </w:rPr>
        <w:t>ue</w:t>
      </w:r>
      <w:r w:rsidRPr="00077DDC">
        <w:rPr>
          <w:rFonts w:asciiTheme="majorHAnsi" w:hAnsiTheme="majorHAnsi"/>
          <w:spacing w:val="1"/>
          <w:sz w:val="22"/>
          <w:szCs w:val="22"/>
        </w:rPr>
        <w:t>sti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3"/>
          <w:sz w:val="22"/>
          <w:szCs w:val="22"/>
        </w:rPr>
        <w:t>w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7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w w:val="97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97"/>
          <w:sz w:val="22"/>
          <w:szCs w:val="22"/>
        </w:rPr>
        <w:t>ssi</w:t>
      </w:r>
      <w:r w:rsidRPr="00077DDC">
        <w:rPr>
          <w:rFonts w:asciiTheme="majorHAnsi" w:hAnsiTheme="majorHAnsi"/>
          <w:spacing w:val="2"/>
          <w:w w:val="97"/>
          <w:sz w:val="22"/>
          <w:szCs w:val="22"/>
        </w:rPr>
        <w:t>on</w:t>
      </w:r>
      <w:r w:rsidRPr="00077DDC">
        <w:rPr>
          <w:rFonts w:asciiTheme="majorHAnsi" w:hAnsiTheme="majorHAnsi"/>
          <w:w w:val="97"/>
          <w:sz w:val="22"/>
          <w:szCs w:val="22"/>
        </w:rPr>
        <w:t>s</w:t>
      </w:r>
      <w:r w:rsidRPr="00077DDC">
        <w:rPr>
          <w:rFonts w:asciiTheme="majorHAnsi" w:hAnsiTheme="majorHAnsi"/>
          <w:spacing w:val="-8"/>
          <w:w w:val="9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7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97"/>
          <w:sz w:val="22"/>
          <w:szCs w:val="22"/>
        </w:rPr>
        <w:t>o</w:t>
      </w:r>
      <w:r w:rsidRPr="00077DDC">
        <w:rPr>
          <w:rFonts w:asciiTheme="majorHAnsi" w:hAnsiTheme="majorHAnsi"/>
          <w:w w:val="97"/>
          <w:sz w:val="22"/>
          <w:szCs w:val="22"/>
        </w:rPr>
        <w:t>r</w:t>
      </w:r>
      <w:r w:rsidRPr="00077DDC">
        <w:rPr>
          <w:rFonts w:asciiTheme="majorHAnsi" w:hAnsiTheme="majorHAnsi"/>
          <w:spacing w:val="9"/>
          <w:w w:val="9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Fa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1"/>
          <w:sz w:val="22"/>
          <w:szCs w:val="22"/>
        </w:rPr>
        <w:t>il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tr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z w:val="22"/>
          <w:szCs w:val="22"/>
        </w:rPr>
        <w:t>g</w:t>
      </w:r>
      <w:r w:rsidRPr="00077DDC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6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96"/>
          <w:sz w:val="22"/>
          <w:szCs w:val="22"/>
        </w:rPr>
        <w:t>ssi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>on</w:t>
      </w:r>
      <w:r w:rsidRPr="00077DDC">
        <w:rPr>
          <w:rFonts w:asciiTheme="majorHAnsi" w:hAnsiTheme="majorHAnsi"/>
          <w:w w:val="96"/>
          <w:sz w:val="22"/>
          <w:szCs w:val="22"/>
        </w:rPr>
        <w:t xml:space="preserve">s </w:t>
      </w:r>
      <w:r w:rsidRPr="00077DDC">
        <w:rPr>
          <w:rFonts w:asciiTheme="majorHAnsi" w:hAnsiTheme="majorHAnsi"/>
          <w:spacing w:val="1"/>
          <w:w w:val="96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>o</w:t>
      </w:r>
      <w:r w:rsidRPr="00077DDC">
        <w:rPr>
          <w:rFonts w:asciiTheme="majorHAnsi" w:hAnsiTheme="majorHAnsi"/>
          <w:w w:val="96"/>
          <w:sz w:val="22"/>
          <w:szCs w:val="22"/>
        </w:rPr>
        <w:t>r</w:t>
      </w:r>
      <w:r w:rsidRPr="00077DDC">
        <w:rPr>
          <w:rFonts w:asciiTheme="majorHAnsi" w:hAnsiTheme="majorHAnsi"/>
          <w:spacing w:val="12"/>
          <w:w w:val="9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6"/>
          <w:sz w:val="22"/>
          <w:szCs w:val="22"/>
        </w:rPr>
        <w:t>st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w w:val="96"/>
          <w:sz w:val="22"/>
          <w:szCs w:val="22"/>
        </w:rPr>
        <w:t>ff</w:t>
      </w:r>
      <w:r w:rsidRPr="00077DDC">
        <w:rPr>
          <w:rFonts w:asciiTheme="majorHAnsi" w:hAnsiTheme="majorHAnsi"/>
          <w:w w:val="96"/>
          <w:sz w:val="22"/>
          <w:szCs w:val="22"/>
        </w:rPr>
        <w:t>,</w:t>
      </w:r>
      <w:r w:rsidRPr="00077DDC">
        <w:rPr>
          <w:rFonts w:asciiTheme="majorHAnsi" w:hAnsiTheme="majorHAnsi"/>
          <w:spacing w:val="1"/>
          <w:w w:val="9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88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p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eak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w w:val="96"/>
          <w:sz w:val="22"/>
          <w:szCs w:val="22"/>
        </w:rPr>
        <w:t>g</w:t>
      </w:r>
    </w:p>
    <w:p w14:paraId="2640A0CB" w14:textId="77777777" w:rsidR="00531485" w:rsidRPr="00077DDC" w:rsidRDefault="00531485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18654AEA" w14:textId="77777777" w:rsidR="00531485" w:rsidRPr="00077DDC" w:rsidRDefault="00077DDC">
      <w:pPr>
        <w:ind w:left="10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z w:val="22"/>
          <w:szCs w:val="22"/>
        </w:rPr>
        <w:t>Seminar</w:t>
      </w:r>
      <w:r w:rsidRPr="00077DDC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and</w:t>
      </w:r>
      <w:r w:rsidRPr="00077DDC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conference</w:t>
      </w:r>
      <w:r w:rsidRPr="00077DD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speaker</w:t>
      </w:r>
    </w:p>
    <w:p w14:paraId="00F7AB35" w14:textId="77777777" w:rsidR="00531485" w:rsidRPr="00077DDC" w:rsidRDefault="00077DDC">
      <w:pPr>
        <w:spacing w:before="49"/>
        <w:ind w:left="82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F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equen</w:t>
      </w:r>
      <w:r w:rsidRPr="00077DDC">
        <w:rPr>
          <w:rFonts w:asciiTheme="majorHAnsi" w:hAnsiTheme="majorHAnsi"/>
          <w:sz w:val="22"/>
          <w:szCs w:val="22"/>
        </w:rPr>
        <w:t>t</w:t>
      </w:r>
      <w:r w:rsidRPr="00077DDC">
        <w:rPr>
          <w:rFonts w:asciiTheme="majorHAnsi" w:hAnsiTheme="majorHAnsi"/>
          <w:spacing w:val="4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peak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z w:val="22"/>
          <w:szCs w:val="22"/>
        </w:rPr>
        <w:t>g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>t</w:t>
      </w:r>
      <w:r w:rsidRPr="00077DDC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a</w:t>
      </w:r>
      <w:r w:rsidRPr="00077DDC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va</w:t>
      </w:r>
      <w:r w:rsidRPr="00077DDC">
        <w:rPr>
          <w:rFonts w:asciiTheme="majorHAnsi" w:hAnsiTheme="majorHAnsi"/>
          <w:spacing w:val="1"/>
          <w:sz w:val="22"/>
          <w:szCs w:val="22"/>
        </w:rPr>
        <w:t>ri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en</w:t>
      </w:r>
      <w:r w:rsidRPr="00077DDC">
        <w:rPr>
          <w:rFonts w:asciiTheme="majorHAnsi" w:hAnsiTheme="majorHAnsi"/>
          <w:spacing w:val="1"/>
          <w:sz w:val="22"/>
          <w:szCs w:val="22"/>
        </w:rPr>
        <w:t>'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even</w:t>
      </w:r>
      <w:r w:rsidRPr="00077DDC">
        <w:rPr>
          <w:rFonts w:asciiTheme="majorHAnsi" w:hAnsiTheme="majorHAnsi"/>
          <w:spacing w:val="1"/>
          <w:sz w:val="22"/>
          <w:szCs w:val="22"/>
        </w:rPr>
        <w:t>ts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7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97"/>
          <w:sz w:val="22"/>
          <w:szCs w:val="22"/>
        </w:rPr>
        <w:t>a</w:t>
      </w:r>
      <w:r w:rsidRPr="00077DDC">
        <w:rPr>
          <w:rFonts w:asciiTheme="majorHAnsi" w:hAnsiTheme="majorHAnsi"/>
          <w:spacing w:val="3"/>
          <w:w w:val="97"/>
          <w:sz w:val="22"/>
          <w:szCs w:val="22"/>
        </w:rPr>
        <w:t>m</w:t>
      </w:r>
      <w:r w:rsidRPr="00077DDC">
        <w:rPr>
          <w:rFonts w:asciiTheme="majorHAnsi" w:hAnsiTheme="majorHAnsi"/>
          <w:spacing w:val="1"/>
          <w:w w:val="97"/>
          <w:sz w:val="22"/>
          <w:szCs w:val="22"/>
        </w:rPr>
        <w:t>il</w:t>
      </w:r>
      <w:r w:rsidRPr="00077DDC">
        <w:rPr>
          <w:rFonts w:asciiTheme="majorHAnsi" w:hAnsiTheme="majorHAnsi"/>
          <w:w w:val="97"/>
          <w:sz w:val="22"/>
          <w:szCs w:val="22"/>
        </w:rPr>
        <w:t>y</w:t>
      </w:r>
      <w:r w:rsidRPr="00077DDC">
        <w:rPr>
          <w:rFonts w:asciiTheme="majorHAnsi" w:hAnsiTheme="majorHAnsi"/>
          <w:spacing w:val="9"/>
          <w:w w:val="9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coup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tr</w:t>
      </w:r>
      <w:r w:rsidRPr="00077DDC">
        <w:rPr>
          <w:rFonts w:asciiTheme="majorHAnsi" w:hAnsiTheme="majorHAnsi"/>
          <w:spacing w:val="2"/>
          <w:sz w:val="22"/>
          <w:szCs w:val="22"/>
        </w:rPr>
        <w:t>ea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3"/>
          <w:sz w:val="22"/>
          <w:szCs w:val="22"/>
        </w:rPr>
        <w:t>pu</w:t>
      </w:r>
      <w:r w:rsidRPr="00077DDC">
        <w:rPr>
          <w:rFonts w:asciiTheme="majorHAnsi" w:hAnsiTheme="majorHAnsi"/>
          <w:spacing w:val="1"/>
          <w:w w:val="103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w w:val="102"/>
          <w:sz w:val="22"/>
          <w:szCs w:val="22"/>
        </w:rPr>
        <w:t>i</w:t>
      </w:r>
      <w:r w:rsidRPr="00077DDC">
        <w:rPr>
          <w:rFonts w:asciiTheme="majorHAnsi" w:hAnsiTheme="majorHAnsi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88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w w:val="104"/>
          <w:sz w:val="22"/>
          <w:szCs w:val="22"/>
        </w:rPr>
        <w:t>upp</w:t>
      </w:r>
      <w:r w:rsidRPr="00077DDC">
        <w:rPr>
          <w:rFonts w:asciiTheme="majorHAnsi" w:hAnsiTheme="majorHAnsi"/>
          <w:spacing w:val="1"/>
          <w:w w:val="104"/>
          <w:sz w:val="22"/>
          <w:szCs w:val="22"/>
        </w:rPr>
        <w:t>l</w:t>
      </w:r>
      <w:r w:rsidRPr="00077DDC">
        <w:rPr>
          <w:rFonts w:asciiTheme="majorHAnsi" w:hAnsiTheme="majorHAnsi"/>
          <w:w w:val="94"/>
          <w:sz w:val="22"/>
          <w:szCs w:val="22"/>
        </w:rPr>
        <w:t>y</w:t>
      </w:r>
    </w:p>
    <w:p w14:paraId="386FCC92" w14:textId="77777777" w:rsidR="00531485" w:rsidRPr="00077DDC" w:rsidRDefault="00531485">
      <w:pPr>
        <w:spacing w:before="9" w:line="100" w:lineRule="exact"/>
        <w:rPr>
          <w:rFonts w:asciiTheme="majorHAnsi" w:hAnsiTheme="majorHAnsi"/>
          <w:sz w:val="22"/>
          <w:szCs w:val="22"/>
        </w:rPr>
      </w:pPr>
    </w:p>
    <w:p w14:paraId="3407DF59" w14:textId="77777777" w:rsidR="00531485" w:rsidRPr="00077DDC" w:rsidRDefault="00077DDC">
      <w:pPr>
        <w:ind w:left="10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w w:val="97"/>
          <w:sz w:val="22"/>
          <w:szCs w:val="22"/>
        </w:rPr>
        <w:t>Missionary</w:t>
      </w:r>
      <w:r w:rsidRPr="00077DDC">
        <w:rPr>
          <w:rFonts w:asciiTheme="majorHAnsi" w:hAnsiTheme="majorHAnsi"/>
          <w:spacing w:val="10"/>
          <w:w w:val="97"/>
          <w:sz w:val="22"/>
          <w:szCs w:val="22"/>
        </w:rPr>
        <w:t xml:space="preserve"> </w:t>
      </w:r>
      <w:r w:rsidRPr="00077DDC">
        <w:rPr>
          <w:rFonts w:asciiTheme="majorHAnsi" w:hAnsiTheme="majorHAnsi"/>
          <w:w w:val="71"/>
          <w:sz w:val="22"/>
          <w:szCs w:val="22"/>
        </w:rPr>
        <w:t>(</w:t>
      </w:r>
      <w:r w:rsidRPr="00077DDC">
        <w:rPr>
          <w:rFonts w:asciiTheme="majorHAnsi" w:hAnsiTheme="majorHAnsi"/>
          <w:w w:val="107"/>
          <w:sz w:val="22"/>
          <w:szCs w:val="22"/>
        </w:rPr>
        <w:t>C</w:t>
      </w:r>
      <w:r w:rsidRPr="00077DDC">
        <w:rPr>
          <w:rFonts w:asciiTheme="majorHAnsi" w:hAnsiTheme="majorHAnsi"/>
          <w:w w:val="105"/>
          <w:sz w:val="22"/>
          <w:szCs w:val="22"/>
        </w:rPr>
        <w:t>a</w:t>
      </w:r>
      <w:r w:rsidRPr="00077DDC">
        <w:rPr>
          <w:rFonts w:asciiTheme="majorHAnsi" w:hAnsiTheme="majorHAnsi"/>
          <w:w w:val="103"/>
          <w:sz w:val="22"/>
          <w:szCs w:val="22"/>
        </w:rPr>
        <w:t>m</w:t>
      </w:r>
      <w:r w:rsidRPr="00077DDC">
        <w:rPr>
          <w:rFonts w:asciiTheme="majorHAnsi" w:hAnsiTheme="majorHAnsi"/>
          <w:w w:val="99"/>
          <w:sz w:val="22"/>
          <w:szCs w:val="22"/>
        </w:rPr>
        <w:t>pus</w:t>
      </w:r>
      <w:r w:rsidRPr="00077DDC">
        <w:rPr>
          <w:rFonts w:asciiTheme="majorHAnsi" w:hAnsiTheme="majorHAnsi"/>
          <w:sz w:val="22"/>
          <w:szCs w:val="22"/>
        </w:rPr>
        <w:t xml:space="preserve"> Crusade</w:t>
      </w:r>
      <w:r w:rsidRPr="00077DDC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for</w:t>
      </w:r>
      <w:r w:rsidRPr="00077DD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Christ,</w:t>
      </w:r>
      <w:r w:rsidRPr="00077DDC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1979-1980)</w:t>
      </w:r>
    </w:p>
    <w:p w14:paraId="2D102443" w14:textId="77777777" w:rsidR="00531485" w:rsidRPr="00077DDC" w:rsidRDefault="00077DDC">
      <w:pPr>
        <w:spacing w:before="49"/>
        <w:ind w:left="820"/>
        <w:rPr>
          <w:rFonts w:asciiTheme="majorHAnsi" w:hAnsiTheme="majorHAnsi"/>
          <w:sz w:val="22"/>
          <w:szCs w:val="22"/>
        </w:rPr>
        <w:sectPr w:rsidR="00531485" w:rsidRPr="00077DDC">
          <w:type w:val="continuous"/>
          <w:pgSz w:w="12240" w:h="15840"/>
          <w:pgMar w:top="1380" w:right="1380" w:bottom="280" w:left="1340" w:header="720" w:footer="720" w:gutter="0"/>
          <w:cols w:space="720"/>
        </w:sectPr>
      </w:pPr>
      <w:r w:rsidRPr="00077DDC">
        <w:rPr>
          <w:rFonts w:asciiTheme="majorHAnsi" w:hAnsiTheme="majorHAnsi"/>
          <w:spacing w:val="2"/>
          <w:sz w:val="22"/>
          <w:szCs w:val="22"/>
        </w:rPr>
        <w:lastRenderedPageBreak/>
        <w:t>Se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ve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G</w:t>
      </w:r>
      <w:r w:rsidRPr="00077DDC">
        <w:rPr>
          <w:rFonts w:asciiTheme="majorHAnsi" w:hAnsiTheme="majorHAnsi"/>
          <w:spacing w:val="2"/>
          <w:sz w:val="22"/>
          <w:szCs w:val="22"/>
        </w:rPr>
        <w:t>ua</w:t>
      </w:r>
      <w:r w:rsidRPr="00077DDC">
        <w:rPr>
          <w:rFonts w:asciiTheme="majorHAnsi" w:hAnsiTheme="majorHAnsi"/>
          <w:sz w:val="22"/>
          <w:szCs w:val="22"/>
        </w:rPr>
        <w:t>m</w:t>
      </w:r>
      <w:r w:rsidRPr="00077DDC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nd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z w:val="22"/>
          <w:szCs w:val="22"/>
        </w:rPr>
        <w:t>a</w:t>
      </w:r>
      <w:r w:rsidRPr="00077DDC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do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z w:val="22"/>
          <w:szCs w:val="22"/>
        </w:rPr>
        <w:t>g</w:t>
      </w:r>
      <w:r w:rsidRPr="00077DDC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evange</w:t>
      </w:r>
      <w:r w:rsidRPr="00077DDC">
        <w:rPr>
          <w:rFonts w:asciiTheme="majorHAnsi" w:hAnsiTheme="majorHAnsi"/>
          <w:spacing w:val="1"/>
          <w:sz w:val="22"/>
          <w:szCs w:val="22"/>
        </w:rPr>
        <w:t>lis</w:t>
      </w:r>
      <w:r w:rsidRPr="00077DDC">
        <w:rPr>
          <w:rFonts w:asciiTheme="majorHAnsi" w:hAnsiTheme="majorHAnsi"/>
          <w:sz w:val="22"/>
          <w:szCs w:val="22"/>
        </w:rPr>
        <w:t xml:space="preserve">m </w:t>
      </w:r>
      <w:r w:rsidRPr="00077DDC">
        <w:rPr>
          <w:rFonts w:asciiTheme="majorHAnsi" w:hAnsiTheme="majorHAnsi"/>
          <w:spacing w:val="1"/>
          <w:sz w:val="22"/>
          <w:szCs w:val="22"/>
        </w:rPr>
        <w:t>tr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z w:val="22"/>
          <w:szCs w:val="22"/>
        </w:rPr>
        <w:t>g</w:t>
      </w:r>
      <w:r w:rsidRPr="00077DDC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w</w:t>
      </w:r>
      <w:r w:rsidRPr="00077DDC">
        <w:rPr>
          <w:rFonts w:asciiTheme="majorHAnsi" w:hAnsiTheme="majorHAnsi"/>
          <w:spacing w:val="1"/>
          <w:sz w:val="22"/>
          <w:szCs w:val="22"/>
        </w:rPr>
        <w:t>it</w:t>
      </w:r>
      <w:r w:rsidRPr="00077DDC">
        <w:rPr>
          <w:rFonts w:asciiTheme="majorHAnsi" w:hAnsiTheme="majorHAnsi"/>
          <w:sz w:val="22"/>
          <w:szCs w:val="22"/>
        </w:rPr>
        <w:t>h</w:t>
      </w:r>
      <w:r w:rsidRPr="00077DDC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chu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che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st</w:t>
      </w:r>
      <w:r w:rsidRPr="00077DDC">
        <w:rPr>
          <w:rFonts w:asciiTheme="majorHAnsi" w:hAnsiTheme="majorHAnsi"/>
          <w:spacing w:val="2"/>
          <w:sz w:val="22"/>
          <w:szCs w:val="22"/>
        </w:rPr>
        <w:t>uden</w:t>
      </w:r>
      <w:r w:rsidRPr="00077DDC">
        <w:rPr>
          <w:rFonts w:asciiTheme="majorHAnsi" w:hAnsiTheme="majorHAnsi"/>
          <w:sz w:val="22"/>
          <w:szCs w:val="22"/>
        </w:rPr>
        <w:t>t</w:t>
      </w:r>
      <w:r w:rsidRPr="00077DDC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>g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oup</w:t>
      </w:r>
      <w:r w:rsidRPr="00077DDC">
        <w:rPr>
          <w:rFonts w:asciiTheme="majorHAnsi" w:hAnsiTheme="majorHAnsi"/>
          <w:spacing w:val="1"/>
          <w:w w:val="102"/>
          <w:sz w:val="22"/>
          <w:szCs w:val="22"/>
        </w:rPr>
        <w:t>s</w:t>
      </w:r>
      <w:r w:rsidRPr="00077DDC">
        <w:rPr>
          <w:rFonts w:asciiTheme="majorHAnsi" w:hAnsiTheme="majorHAnsi"/>
          <w:w w:val="102"/>
          <w:sz w:val="22"/>
          <w:szCs w:val="22"/>
        </w:rPr>
        <w:t>.</w:t>
      </w:r>
    </w:p>
    <w:p w14:paraId="5F4BEA64" w14:textId="77777777" w:rsidR="00531485" w:rsidRPr="00077DDC" w:rsidRDefault="00077DDC">
      <w:pPr>
        <w:spacing w:before="53"/>
        <w:ind w:left="10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b/>
          <w:spacing w:val="1"/>
          <w:w w:val="110"/>
          <w:sz w:val="22"/>
          <w:szCs w:val="22"/>
        </w:rPr>
        <w:lastRenderedPageBreak/>
        <w:t>Pub</w:t>
      </w:r>
      <w:r w:rsidRPr="00077DDC">
        <w:rPr>
          <w:rFonts w:asciiTheme="majorHAnsi" w:hAnsiTheme="majorHAnsi"/>
          <w:b/>
          <w:w w:val="110"/>
          <w:sz w:val="22"/>
          <w:szCs w:val="22"/>
        </w:rPr>
        <w:t>li</w:t>
      </w:r>
      <w:r w:rsidRPr="00077DDC">
        <w:rPr>
          <w:rFonts w:asciiTheme="majorHAnsi" w:hAnsiTheme="majorHAnsi"/>
          <w:b/>
          <w:spacing w:val="1"/>
          <w:w w:val="110"/>
          <w:sz w:val="22"/>
          <w:szCs w:val="22"/>
        </w:rPr>
        <w:t>cat</w:t>
      </w:r>
      <w:r w:rsidRPr="00077DDC">
        <w:rPr>
          <w:rFonts w:asciiTheme="majorHAnsi" w:hAnsiTheme="majorHAnsi"/>
          <w:b/>
          <w:w w:val="110"/>
          <w:sz w:val="22"/>
          <w:szCs w:val="22"/>
        </w:rPr>
        <w:t>i</w:t>
      </w:r>
      <w:r w:rsidRPr="00077DDC">
        <w:rPr>
          <w:rFonts w:asciiTheme="majorHAnsi" w:hAnsiTheme="majorHAnsi"/>
          <w:b/>
          <w:spacing w:val="1"/>
          <w:w w:val="110"/>
          <w:sz w:val="22"/>
          <w:szCs w:val="22"/>
        </w:rPr>
        <w:t>on</w:t>
      </w:r>
      <w:r w:rsidRPr="00077DDC">
        <w:rPr>
          <w:rFonts w:asciiTheme="majorHAnsi" w:hAnsiTheme="majorHAnsi"/>
          <w:b/>
          <w:w w:val="110"/>
          <w:sz w:val="22"/>
          <w:szCs w:val="22"/>
        </w:rPr>
        <w:t>s</w:t>
      </w:r>
      <w:r w:rsidRPr="00077DDC">
        <w:rPr>
          <w:rFonts w:asciiTheme="majorHAnsi" w:hAnsiTheme="majorHAnsi"/>
          <w:b/>
          <w:spacing w:val="1"/>
          <w:w w:val="110"/>
          <w:sz w:val="22"/>
          <w:szCs w:val="22"/>
        </w:rPr>
        <w:t xml:space="preserve"> </w:t>
      </w:r>
      <w:r w:rsidRPr="00077DDC">
        <w:rPr>
          <w:rFonts w:asciiTheme="majorHAnsi" w:hAnsiTheme="majorHAnsi"/>
          <w:b/>
          <w:spacing w:val="1"/>
          <w:sz w:val="22"/>
          <w:szCs w:val="22"/>
        </w:rPr>
        <w:t>an</w:t>
      </w:r>
      <w:r w:rsidRPr="00077DDC">
        <w:rPr>
          <w:rFonts w:asciiTheme="majorHAnsi" w:hAnsiTheme="majorHAnsi"/>
          <w:b/>
          <w:sz w:val="22"/>
          <w:szCs w:val="22"/>
        </w:rPr>
        <w:t>d</w:t>
      </w:r>
      <w:r w:rsidRPr="00077DDC">
        <w:rPr>
          <w:rFonts w:asciiTheme="majorHAnsi" w:hAnsiTheme="majorHAnsi"/>
          <w:b/>
          <w:spacing w:val="41"/>
          <w:sz w:val="22"/>
          <w:szCs w:val="22"/>
        </w:rPr>
        <w:t xml:space="preserve"> </w:t>
      </w:r>
      <w:r w:rsidRPr="00077DDC">
        <w:rPr>
          <w:rFonts w:asciiTheme="majorHAnsi" w:hAnsiTheme="majorHAnsi"/>
          <w:b/>
          <w:spacing w:val="1"/>
          <w:w w:val="105"/>
          <w:sz w:val="22"/>
          <w:szCs w:val="22"/>
        </w:rPr>
        <w:t>Pr</w:t>
      </w:r>
      <w:r w:rsidRPr="00077DDC">
        <w:rPr>
          <w:rFonts w:asciiTheme="majorHAnsi" w:hAnsiTheme="majorHAnsi"/>
          <w:b/>
          <w:spacing w:val="1"/>
          <w:w w:val="116"/>
          <w:sz w:val="22"/>
          <w:szCs w:val="22"/>
        </w:rPr>
        <w:t>e</w:t>
      </w:r>
      <w:r w:rsidRPr="00077DDC">
        <w:rPr>
          <w:rFonts w:asciiTheme="majorHAnsi" w:hAnsiTheme="majorHAnsi"/>
          <w:b/>
          <w:spacing w:val="1"/>
          <w:w w:val="122"/>
          <w:sz w:val="22"/>
          <w:szCs w:val="22"/>
        </w:rPr>
        <w:t>s</w:t>
      </w:r>
      <w:r w:rsidRPr="00077DDC">
        <w:rPr>
          <w:rFonts w:asciiTheme="majorHAnsi" w:hAnsiTheme="majorHAnsi"/>
          <w:b/>
          <w:spacing w:val="1"/>
          <w:w w:val="116"/>
          <w:sz w:val="22"/>
          <w:szCs w:val="22"/>
        </w:rPr>
        <w:t>e</w:t>
      </w:r>
      <w:r w:rsidRPr="00077DDC">
        <w:rPr>
          <w:rFonts w:asciiTheme="majorHAnsi" w:hAnsiTheme="majorHAnsi"/>
          <w:b/>
          <w:spacing w:val="1"/>
          <w:w w:val="108"/>
          <w:sz w:val="22"/>
          <w:szCs w:val="22"/>
        </w:rPr>
        <w:t>nt</w:t>
      </w:r>
      <w:r w:rsidRPr="00077DDC">
        <w:rPr>
          <w:rFonts w:asciiTheme="majorHAnsi" w:hAnsiTheme="majorHAnsi"/>
          <w:b/>
          <w:spacing w:val="1"/>
          <w:w w:val="111"/>
          <w:sz w:val="22"/>
          <w:szCs w:val="22"/>
        </w:rPr>
        <w:t>a</w:t>
      </w:r>
      <w:r w:rsidRPr="00077DDC">
        <w:rPr>
          <w:rFonts w:asciiTheme="majorHAnsi" w:hAnsiTheme="majorHAnsi"/>
          <w:b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b/>
          <w:w w:val="119"/>
          <w:sz w:val="22"/>
          <w:szCs w:val="22"/>
        </w:rPr>
        <w:t>i</w:t>
      </w:r>
      <w:r w:rsidRPr="00077DDC">
        <w:rPr>
          <w:rFonts w:asciiTheme="majorHAnsi" w:hAnsiTheme="majorHAnsi"/>
          <w:b/>
          <w:spacing w:val="1"/>
          <w:w w:val="111"/>
          <w:sz w:val="22"/>
          <w:szCs w:val="22"/>
        </w:rPr>
        <w:t>o</w:t>
      </w:r>
      <w:r w:rsidRPr="00077DDC">
        <w:rPr>
          <w:rFonts w:asciiTheme="majorHAnsi" w:hAnsiTheme="majorHAnsi"/>
          <w:b/>
          <w:spacing w:val="1"/>
          <w:w w:val="113"/>
          <w:sz w:val="22"/>
          <w:szCs w:val="22"/>
        </w:rPr>
        <w:t>ns</w:t>
      </w:r>
    </w:p>
    <w:p w14:paraId="7E6BE62D" w14:textId="77777777" w:rsidR="00531485" w:rsidRPr="00077DDC" w:rsidRDefault="00077DDC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b/>
          <w:w w:val="113"/>
          <w:sz w:val="22"/>
          <w:szCs w:val="22"/>
        </w:rPr>
        <w:t>Academic</w:t>
      </w:r>
      <w:r w:rsidRPr="00077DDC">
        <w:rPr>
          <w:rFonts w:asciiTheme="majorHAnsi" w:hAnsiTheme="majorHAnsi"/>
          <w:b/>
          <w:spacing w:val="-7"/>
          <w:w w:val="113"/>
          <w:sz w:val="22"/>
          <w:szCs w:val="22"/>
        </w:rPr>
        <w:t xml:space="preserve"> </w:t>
      </w:r>
      <w:r w:rsidRPr="00077DDC">
        <w:rPr>
          <w:rFonts w:asciiTheme="majorHAnsi" w:hAnsiTheme="majorHAnsi"/>
          <w:b/>
          <w:w w:val="113"/>
          <w:sz w:val="22"/>
          <w:szCs w:val="22"/>
        </w:rPr>
        <w:t>P</w:t>
      </w:r>
      <w:r w:rsidRPr="00077DDC">
        <w:rPr>
          <w:rFonts w:asciiTheme="majorHAnsi" w:hAnsiTheme="majorHAnsi"/>
          <w:b/>
          <w:w w:val="112"/>
          <w:sz w:val="22"/>
          <w:szCs w:val="22"/>
        </w:rPr>
        <w:t>ub</w:t>
      </w:r>
      <w:r w:rsidRPr="00077DDC">
        <w:rPr>
          <w:rFonts w:asciiTheme="majorHAnsi" w:hAnsiTheme="majorHAnsi"/>
          <w:b/>
          <w:w w:val="116"/>
          <w:sz w:val="22"/>
          <w:szCs w:val="22"/>
        </w:rPr>
        <w:t>l</w:t>
      </w:r>
      <w:r w:rsidRPr="00077DDC">
        <w:rPr>
          <w:rFonts w:asciiTheme="majorHAnsi" w:hAnsiTheme="majorHAnsi"/>
          <w:b/>
          <w:w w:val="120"/>
          <w:sz w:val="22"/>
          <w:szCs w:val="22"/>
        </w:rPr>
        <w:t>i</w:t>
      </w:r>
      <w:r w:rsidRPr="00077DDC">
        <w:rPr>
          <w:rFonts w:asciiTheme="majorHAnsi" w:hAnsiTheme="majorHAnsi"/>
          <w:b/>
          <w:w w:val="110"/>
          <w:sz w:val="22"/>
          <w:szCs w:val="22"/>
        </w:rPr>
        <w:t>c</w:t>
      </w:r>
      <w:r w:rsidRPr="00077DDC">
        <w:rPr>
          <w:rFonts w:asciiTheme="majorHAnsi" w:hAnsiTheme="majorHAnsi"/>
          <w:b/>
          <w:w w:val="112"/>
          <w:sz w:val="22"/>
          <w:szCs w:val="22"/>
        </w:rPr>
        <w:t>a</w:t>
      </w:r>
      <w:r w:rsidRPr="00077DDC">
        <w:rPr>
          <w:rFonts w:asciiTheme="majorHAnsi" w:hAnsiTheme="majorHAnsi"/>
          <w:b/>
          <w:w w:val="131"/>
          <w:sz w:val="22"/>
          <w:szCs w:val="22"/>
        </w:rPr>
        <w:t>t</w:t>
      </w:r>
      <w:r w:rsidRPr="00077DDC">
        <w:rPr>
          <w:rFonts w:asciiTheme="majorHAnsi" w:hAnsiTheme="majorHAnsi"/>
          <w:b/>
          <w:w w:val="120"/>
          <w:sz w:val="22"/>
          <w:szCs w:val="22"/>
        </w:rPr>
        <w:t>i</w:t>
      </w:r>
      <w:r w:rsidRPr="00077DDC">
        <w:rPr>
          <w:rFonts w:asciiTheme="majorHAnsi" w:hAnsiTheme="majorHAnsi"/>
          <w:b/>
          <w:w w:val="110"/>
          <w:sz w:val="22"/>
          <w:szCs w:val="22"/>
        </w:rPr>
        <w:t>o</w:t>
      </w:r>
      <w:r w:rsidRPr="00077DDC">
        <w:rPr>
          <w:rFonts w:asciiTheme="majorHAnsi" w:hAnsiTheme="majorHAnsi"/>
          <w:b/>
          <w:w w:val="115"/>
          <w:sz w:val="22"/>
          <w:szCs w:val="22"/>
        </w:rPr>
        <w:t>ns</w:t>
      </w:r>
    </w:p>
    <w:p w14:paraId="0C6A431D" w14:textId="77777777" w:rsidR="00531485" w:rsidRPr="00077DDC" w:rsidRDefault="00077DDC">
      <w:pPr>
        <w:spacing w:before="11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“Po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f</w:t>
      </w:r>
      <w:r w:rsidRPr="00077DD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U</w:t>
      </w:r>
      <w:r w:rsidRPr="00077DDC">
        <w:rPr>
          <w:rFonts w:asciiTheme="majorHAnsi" w:hAnsiTheme="majorHAnsi"/>
          <w:spacing w:val="2"/>
          <w:sz w:val="22"/>
          <w:szCs w:val="22"/>
        </w:rPr>
        <w:t>nea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w</w:t>
      </w:r>
      <w:r w:rsidRPr="00077DDC">
        <w:rPr>
          <w:rFonts w:asciiTheme="majorHAnsi" w:hAnsiTheme="majorHAnsi"/>
          <w:spacing w:val="1"/>
          <w:sz w:val="22"/>
          <w:szCs w:val="22"/>
        </w:rPr>
        <w:t>it</w:t>
      </w:r>
      <w:r w:rsidRPr="00077DDC">
        <w:rPr>
          <w:rFonts w:asciiTheme="majorHAnsi" w:hAnsiTheme="majorHAnsi"/>
          <w:sz w:val="22"/>
          <w:szCs w:val="22"/>
        </w:rPr>
        <w:t>h</w:t>
      </w:r>
      <w:r w:rsidRPr="00077DDC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Sp</w:t>
      </w:r>
      <w:r w:rsidRPr="00077DDC">
        <w:rPr>
          <w:rFonts w:asciiTheme="majorHAnsi" w:hAnsiTheme="majorHAnsi"/>
          <w:spacing w:val="1"/>
          <w:sz w:val="22"/>
          <w:szCs w:val="22"/>
        </w:rPr>
        <w:t>irit</w:t>
      </w:r>
      <w:r w:rsidRPr="00077DDC">
        <w:rPr>
          <w:rFonts w:asciiTheme="majorHAnsi" w:hAnsiTheme="majorHAnsi"/>
          <w:spacing w:val="2"/>
          <w:sz w:val="22"/>
          <w:szCs w:val="22"/>
        </w:rPr>
        <w:t>ua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Fo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ove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en</w:t>
      </w:r>
      <w:r w:rsidRPr="00077DDC">
        <w:rPr>
          <w:rFonts w:asciiTheme="majorHAnsi" w:hAnsiTheme="majorHAnsi"/>
          <w:spacing w:val="1"/>
          <w:sz w:val="22"/>
          <w:szCs w:val="22"/>
        </w:rPr>
        <w:t>t,</w:t>
      </w:r>
      <w:r w:rsidRPr="00077DDC">
        <w:rPr>
          <w:rFonts w:asciiTheme="majorHAnsi" w:hAnsiTheme="majorHAnsi"/>
          <w:sz w:val="22"/>
          <w:szCs w:val="22"/>
        </w:rPr>
        <w:t>”</w:t>
      </w:r>
      <w:r w:rsidRPr="00077DDC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Jou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na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f</w:t>
      </w:r>
      <w:r w:rsidRPr="00077DD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Sp</w:t>
      </w:r>
      <w:r w:rsidRPr="00077DDC">
        <w:rPr>
          <w:rFonts w:asciiTheme="majorHAnsi" w:hAnsiTheme="majorHAnsi"/>
          <w:spacing w:val="1"/>
          <w:sz w:val="22"/>
          <w:szCs w:val="22"/>
        </w:rPr>
        <w:t>irit</w:t>
      </w:r>
      <w:r w:rsidRPr="00077DDC">
        <w:rPr>
          <w:rFonts w:asciiTheme="majorHAnsi" w:hAnsiTheme="majorHAnsi"/>
          <w:spacing w:val="2"/>
          <w:sz w:val="22"/>
          <w:szCs w:val="22"/>
        </w:rPr>
        <w:t>ua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Fo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4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w w:val="107"/>
          <w:sz w:val="22"/>
          <w:szCs w:val="22"/>
        </w:rPr>
        <w:t>d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S</w:t>
      </w:r>
      <w:r w:rsidRPr="00077DDC">
        <w:rPr>
          <w:rFonts w:asciiTheme="majorHAnsi" w:hAnsiTheme="majorHAnsi"/>
          <w:spacing w:val="2"/>
          <w:w w:val="105"/>
          <w:sz w:val="22"/>
          <w:szCs w:val="22"/>
        </w:rPr>
        <w:t>ou</w:t>
      </w:r>
      <w:r w:rsidRPr="00077DDC">
        <w:rPr>
          <w:rFonts w:asciiTheme="majorHAnsi" w:hAnsiTheme="majorHAnsi"/>
          <w:w w:val="89"/>
          <w:sz w:val="22"/>
          <w:szCs w:val="22"/>
        </w:rPr>
        <w:t>l</w:t>
      </w:r>
    </w:p>
    <w:p w14:paraId="639D5F43" w14:textId="77777777" w:rsidR="00531485" w:rsidRPr="00077DDC" w:rsidRDefault="00077DDC">
      <w:pPr>
        <w:spacing w:before="8"/>
        <w:ind w:left="82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Fa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2012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5</w:t>
      </w:r>
      <w:r w:rsidRPr="00077DDC">
        <w:rPr>
          <w:rFonts w:asciiTheme="majorHAnsi" w:hAnsiTheme="majorHAnsi"/>
          <w:spacing w:val="1"/>
          <w:sz w:val="22"/>
          <w:szCs w:val="22"/>
        </w:rPr>
        <w:t>:</w:t>
      </w:r>
      <w:r w:rsidRPr="00077DDC">
        <w:rPr>
          <w:rFonts w:asciiTheme="majorHAnsi" w:hAnsiTheme="majorHAnsi"/>
          <w:spacing w:val="2"/>
          <w:sz w:val="22"/>
          <w:szCs w:val="22"/>
        </w:rPr>
        <w:t>2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182</w:t>
      </w:r>
      <w:r w:rsidRPr="00077DDC">
        <w:rPr>
          <w:rFonts w:asciiTheme="majorHAnsi" w:hAnsiTheme="majorHAnsi"/>
          <w:spacing w:val="1"/>
          <w:w w:val="96"/>
          <w:sz w:val="22"/>
          <w:szCs w:val="22"/>
        </w:rPr>
        <w:t>-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206.</w:t>
      </w:r>
    </w:p>
    <w:p w14:paraId="275C823B" w14:textId="77777777" w:rsidR="00531485" w:rsidRPr="00077DDC" w:rsidRDefault="00077DDC">
      <w:pPr>
        <w:spacing w:before="51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“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D</w:t>
      </w:r>
      <w:r w:rsidRPr="00077DDC">
        <w:rPr>
          <w:rFonts w:asciiTheme="majorHAnsi" w:hAnsiTheme="majorHAnsi"/>
          <w:spacing w:val="1"/>
          <w:sz w:val="22"/>
          <w:szCs w:val="22"/>
        </w:rPr>
        <w:t>is</w:t>
      </w:r>
      <w:r w:rsidRPr="00077DDC">
        <w:rPr>
          <w:rFonts w:asciiTheme="majorHAnsi" w:hAnsiTheme="majorHAnsi"/>
          <w:spacing w:val="2"/>
          <w:sz w:val="22"/>
          <w:szCs w:val="22"/>
        </w:rPr>
        <w:t>cou</w:t>
      </w:r>
      <w:r w:rsidRPr="00077DDC">
        <w:rPr>
          <w:rFonts w:asciiTheme="majorHAnsi" w:hAnsiTheme="majorHAnsi"/>
          <w:spacing w:val="1"/>
          <w:sz w:val="22"/>
          <w:szCs w:val="22"/>
        </w:rPr>
        <w:t>rs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f</w:t>
      </w:r>
      <w:r w:rsidRPr="00077DD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Fa</w:t>
      </w:r>
      <w:r w:rsidRPr="00077DDC">
        <w:rPr>
          <w:rFonts w:asciiTheme="majorHAnsi" w:hAnsiTheme="majorHAnsi"/>
          <w:spacing w:val="1"/>
          <w:sz w:val="22"/>
          <w:szCs w:val="22"/>
        </w:rPr>
        <w:t>it</w:t>
      </w:r>
      <w:r w:rsidRPr="00077DDC">
        <w:rPr>
          <w:rFonts w:asciiTheme="majorHAnsi" w:hAnsiTheme="majorHAnsi"/>
          <w:sz w:val="22"/>
          <w:szCs w:val="22"/>
        </w:rPr>
        <w:t>h</w:t>
      </w:r>
      <w:r w:rsidRPr="00077DDC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Lea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ng</w:t>
      </w:r>
      <w:r w:rsidRPr="00077DDC">
        <w:rPr>
          <w:rFonts w:asciiTheme="majorHAnsi" w:hAnsiTheme="majorHAnsi"/>
          <w:spacing w:val="1"/>
          <w:sz w:val="22"/>
          <w:szCs w:val="22"/>
        </w:rPr>
        <w:t>,</w:t>
      </w:r>
      <w:r w:rsidRPr="00077DDC">
        <w:rPr>
          <w:rFonts w:asciiTheme="majorHAnsi" w:hAnsiTheme="majorHAnsi"/>
          <w:sz w:val="22"/>
          <w:szCs w:val="22"/>
        </w:rPr>
        <w:t>”</w:t>
      </w:r>
      <w:r w:rsidRPr="00077DDC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w w:val="109"/>
          <w:sz w:val="22"/>
          <w:szCs w:val="22"/>
        </w:rPr>
        <w:t>J</w:t>
      </w:r>
      <w:r w:rsidRPr="00077DDC">
        <w:rPr>
          <w:rFonts w:asciiTheme="majorHAnsi" w:eastAsia="Garamond" w:hAnsiTheme="majorHAnsi" w:cs="Garamond"/>
          <w:spacing w:val="1"/>
          <w:w w:val="109"/>
          <w:sz w:val="22"/>
          <w:szCs w:val="22"/>
        </w:rPr>
        <w:t>o</w:t>
      </w:r>
      <w:r w:rsidRPr="00077DDC">
        <w:rPr>
          <w:rFonts w:asciiTheme="majorHAnsi" w:eastAsia="Garamond" w:hAnsiTheme="majorHAnsi" w:cs="Garamond"/>
          <w:spacing w:val="2"/>
          <w:w w:val="109"/>
          <w:sz w:val="22"/>
          <w:szCs w:val="22"/>
        </w:rPr>
        <w:t>u</w:t>
      </w:r>
      <w:r w:rsidRPr="00077DDC">
        <w:rPr>
          <w:rFonts w:asciiTheme="majorHAnsi" w:eastAsia="Garamond" w:hAnsiTheme="majorHAnsi" w:cs="Garamond"/>
          <w:spacing w:val="1"/>
          <w:w w:val="109"/>
          <w:sz w:val="22"/>
          <w:szCs w:val="22"/>
        </w:rPr>
        <w:t>r</w:t>
      </w:r>
      <w:r w:rsidRPr="00077DDC">
        <w:rPr>
          <w:rFonts w:asciiTheme="majorHAnsi" w:eastAsia="Garamond" w:hAnsiTheme="majorHAnsi" w:cs="Garamond"/>
          <w:spacing w:val="2"/>
          <w:w w:val="109"/>
          <w:sz w:val="22"/>
          <w:szCs w:val="22"/>
        </w:rPr>
        <w:t>na</w:t>
      </w:r>
      <w:r w:rsidRPr="00077DDC">
        <w:rPr>
          <w:rFonts w:asciiTheme="majorHAnsi" w:eastAsia="Garamond" w:hAnsiTheme="majorHAnsi" w:cs="Garamond"/>
          <w:w w:val="109"/>
          <w:sz w:val="22"/>
          <w:szCs w:val="22"/>
        </w:rPr>
        <w:t xml:space="preserve">l 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077DDC">
        <w:rPr>
          <w:rFonts w:asciiTheme="majorHAnsi" w:eastAsia="Garamond" w:hAnsiTheme="majorHAnsi" w:cs="Garamond"/>
          <w:sz w:val="22"/>
          <w:szCs w:val="22"/>
        </w:rPr>
        <w:t>f</w:t>
      </w:r>
      <w:r w:rsidRPr="00077DDC">
        <w:rPr>
          <w:rFonts w:asciiTheme="majorHAnsi" w:eastAsia="Garamond" w:hAnsiTheme="majorHAnsi" w:cs="Garamond"/>
          <w:spacing w:val="13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3"/>
          <w:sz w:val="22"/>
          <w:szCs w:val="22"/>
        </w:rPr>
        <w:t>E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du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a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tio</w:t>
      </w:r>
      <w:r w:rsidRPr="00077DDC">
        <w:rPr>
          <w:rFonts w:asciiTheme="majorHAnsi" w:eastAsia="Garamond" w:hAnsiTheme="majorHAnsi" w:cs="Garamond"/>
          <w:sz w:val="22"/>
          <w:szCs w:val="22"/>
        </w:rPr>
        <w:t>n</w:t>
      </w:r>
      <w:r w:rsidRPr="00077DDC">
        <w:rPr>
          <w:rFonts w:asciiTheme="majorHAnsi" w:eastAsia="Garamond" w:hAnsiTheme="majorHAnsi" w:cs="Garamond"/>
          <w:spacing w:val="22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an</w:t>
      </w:r>
      <w:r w:rsidRPr="00077DDC">
        <w:rPr>
          <w:rFonts w:asciiTheme="majorHAnsi" w:eastAsia="Garamond" w:hAnsiTheme="majorHAnsi" w:cs="Garamond"/>
          <w:sz w:val="22"/>
          <w:szCs w:val="22"/>
        </w:rPr>
        <w:t>d</w:t>
      </w:r>
      <w:r w:rsidRPr="00077DDC">
        <w:rPr>
          <w:rFonts w:asciiTheme="majorHAnsi" w:eastAsia="Garamond" w:hAnsiTheme="majorHAnsi" w:cs="Garamond"/>
          <w:spacing w:val="14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Ch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risti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a</w:t>
      </w:r>
      <w:r w:rsidRPr="00077DDC">
        <w:rPr>
          <w:rFonts w:asciiTheme="majorHAnsi" w:eastAsia="Garamond" w:hAnsiTheme="majorHAnsi" w:cs="Garamond"/>
          <w:sz w:val="22"/>
          <w:szCs w:val="22"/>
        </w:rPr>
        <w:t>n</w:t>
      </w:r>
      <w:r w:rsidRPr="00077DDC">
        <w:rPr>
          <w:rFonts w:asciiTheme="majorHAnsi" w:eastAsia="Garamond" w:hAnsiTheme="majorHAnsi" w:cs="Garamond"/>
          <w:spacing w:val="20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B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elie</w:t>
      </w:r>
      <w:r w:rsidRPr="00077DDC">
        <w:rPr>
          <w:rFonts w:asciiTheme="majorHAnsi" w:eastAsia="Garamond" w:hAnsiTheme="majorHAnsi" w:cs="Garamond"/>
          <w:sz w:val="22"/>
          <w:szCs w:val="22"/>
        </w:rPr>
        <w:t>f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16</w:t>
      </w:r>
      <w:r w:rsidRPr="00077DDC">
        <w:rPr>
          <w:rFonts w:asciiTheme="majorHAnsi" w:hAnsiTheme="majorHAnsi"/>
          <w:spacing w:val="1"/>
          <w:sz w:val="22"/>
          <w:szCs w:val="22"/>
        </w:rPr>
        <w:t>:</w:t>
      </w:r>
      <w:r w:rsidRPr="00077DDC">
        <w:rPr>
          <w:rFonts w:asciiTheme="majorHAnsi" w:hAnsiTheme="majorHAnsi"/>
          <w:spacing w:val="2"/>
          <w:sz w:val="22"/>
          <w:szCs w:val="22"/>
        </w:rPr>
        <w:t>2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Fa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2012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159</w:t>
      </w:r>
      <w:r w:rsidRPr="00077DDC">
        <w:rPr>
          <w:rFonts w:asciiTheme="majorHAnsi" w:hAnsiTheme="majorHAnsi"/>
          <w:w w:val="96"/>
          <w:sz w:val="22"/>
          <w:szCs w:val="22"/>
        </w:rPr>
        <w:t>-</w:t>
      </w:r>
    </w:p>
    <w:p w14:paraId="22FCD2B3" w14:textId="77777777" w:rsidR="00531485" w:rsidRPr="00077DDC" w:rsidRDefault="00077DDC">
      <w:pPr>
        <w:spacing w:line="240" w:lineRule="exact"/>
        <w:ind w:left="82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w w:val="102"/>
          <w:sz w:val="22"/>
          <w:szCs w:val="22"/>
        </w:rPr>
        <w:t>177.</w:t>
      </w:r>
    </w:p>
    <w:p w14:paraId="582BD885" w14:textId="77777777" w:rsidR="00531485" w:rsidRPr="00077DDC" w:rsidRDefault="00077DDC">
      <w:pPr>
        <w:spacing w:before="51"/>
        <w:ind w:left="460"/>
        <w:rPr>
          <w:rFonts w:asciiTheme="majorHAnsi" w:eastAsia="Garamond" w:hAnsiTheme="majorHAnsi" w:cs="Garamond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“</w:t>
      </w:r>
      <w:r w:rsidRPr="00077DDC">
        <w:rPr>
          <w:rFonts w:asciiTheme="majorHAnsi" w:hAnsiTheme="majorHAnsi"/>
          <w:spacing w:val="3"/>
          <w:sz w:val="22"/>
          <w:szCs w:val="22"/>
        </w:rPr>
        <w:t>K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ngdo</w:t>
      </w:r>
      <w:r w:rsidRPr="00077DDC">
        <w:rPr>
          <w:rFonts w:asciiTheme="majorHAnsi" w:hAnsiTheme="majorHAnsi"/>
          <w:sz w:val="22"/>
          <w:szCs w:val="22"/>
        </w:rPr>
        <w:t>m</w:t>
      </w:r>
      <w:r w:rsidRPr="00077DDC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In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eg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z w:val="22"/>
          <w:szCs w:val="22"/>
        </w:rPr>
        <w:t>:</w:t>
      </w:r>
      <w:r w:rsidRPr="00077DDC">
        <w:rPr>
          <w:rFonts w:asciiTheme="majorHAnsi" w:hAnsiTheme="majorHAnsi"/>
          <w:spacing w:val="4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83"/>
          <w:sz w:val="22"/>
          <w:szCs w:val="22"/>
        </w:rPr>
        <w:t>f</w:t>
      </w:r>
      <w:r w:rsidRPr="00077DDC">
        <w:rPr>
          <w:rFonts w:asciiTheme="majorHAnsi" w:hAnsiTheme="majorHAnsi"/>
          <w:spacing w:val="1"/>
          <w:w w:val="89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106"/>
          <w:sz w:val="22"/>
          <w:szCs w:val="22"/>
        </w:rPr>
        <w:t>on</w:t>
      </w:r>
      <w:r w:rsidRPr="00077DDC">
        <w:rPr>
          <w:rFonts w:asciiTheme="majorHAnsi" w:hAnsiTheme="majorHAnsi"/>
          <w:w w:val="88"/>
          <w:sz w:val="22"/>
          <w:szCs w:val="22"/>
        </w:rPr>
        <w:t>s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1"/>
          <w:sz w:val="22"/>
          <w:szCs w:val="22"/>
        </w:rPr>
        <w:t>ill</w:t>
      </w:r>
      <w:r w:rsidRPr="00077DDC">
        <w:rPr>
          <w:rFonts w:asciiTheme="majorHAnsi" w:hAnsiTheme="majorHAnsi"/>
          <w:spacing w:val="2"/>
          <w:sz w:val="22"/>
          <w:szCs w:val="22"/>
        </w:rPr>
        <w:t>enn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lis</w:t>
      </w:r>
      <w:r w:rsidRPr="00077DDC">
        <w:rPr>
          <w:rFonts w:asciiTheme="majorHAnsi" w:hAnsiTheme="majorHAnsi"/>
          <w:sz w:val="22"/>
          <w:szCs w:val="22"/>
        </w:rPr>
        <w:t>m</w:t>
      </w:r>
      <w:r w:rsidRPr="00077DDC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u</w:t>
      </w:r>
      <w:r w:rsidRPr="00077DDC">
        <w:rPr>
          <w:rFonts w:asciiTheme="majorHAnsi" w:hAnsiTheme="majorHAnsi"/>
          <w:spacing w:val="1"/>
          <w:sz w:val="22"/>
          <w:szCs w:val="22"/>
        </w:rPr>
        <w:t>lt</w:t>
      </w:r>
      <w:r w:rsidRPr="00077DDC">
        <w:rPr>
          <w:rFonts w:asciiTheme="majorHAnsi" w:hAnsiTheme="majorHAnsi"/>
          <w:spacing w:val="2"/>
          <w:sz w:val="22"/>
          <w:szCs w:val="22"/>
        </w:rPr>
        <w:t>u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sz w:val="22"/>
          <w:szCs w:val="22"/>
        </w:rPr>
        <w:t>ngage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en</w:t>
      </w:r>
      <w:r w:rsidRPr="00077DDC">
        <w:rPr>
          <w:rFonts w:asciiTheme="majorHAnsi" w:hAnsiTheme="majorHAnsi"/>
          <w:spacing w:val="1"/>
          <w:sz w:val="22"/>
          <w:szCs w:val="22"/>
        </w:rPr>
        <w:t>t,</w:t>
      </w:r>
      <w:r w:rsidRPr="00077DDC">
        <w:rPr>
          <w:rFonts w:asciiTheme="majorHAnsi" w:hAnsiTheme="majorHAnsi"/>
          <w:sz w:val="22"/>
          <w:szCs w:val="22"/>
        </w:rPr>
        <w:t>”</w:t>
      </w:r>
      <w:r w:rsidRPr="00077DDC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w w:val="99"/>
          <w:sz w:val="22"/>
          <w:szCs w:val="22"/>
        </w:rPr>
        <w:t>C</w:t>
      </w:r>
      <w:r w:rsidRPr="00077DDC">
        <w:rPr>
          <w:rFonts w:asciiTheme="majorHAnsi" w:eastAsia="Garamond" w:hAnsiTheme="majorHAnsi" w:cs="Garamond"/>
          <w:spacing w:val="1"/>
          <w:w w:val="99"/>
          <w:sz w:val="22"/>
          <w:szCs w:val="22"/>
        </w:rPr>
        <w:t>r</w:t>
      </w:r>
      <w:r w:rsidRPr="00077DDC">
        <w:rPr>
          <w:rFonts w:asciiTheme="majorHAnsi" w:eastAsia="Garamond" w:hAnsiTheme="majorHAnsi" w:cs="Garamond"/>
          <w:spacing w:val="1"/>
          <w:w w:val="107"/>
          <w:sz w:val="22"/>
          <w:szCs w:val="22"/>
        </w:rPr>
        <w:t>i</w:t>
      </w:r>
      <w:r w:rsidRPr="00077DDC">
        <w:rPr>
          <w:rFonts w:asciiTheme="majorHAnsi" w:eastAsia="Garamond" w:hAnsiTheme="majorHAnsi" w:cs="Garamond"/>
          <w:spacing w:val="1"/>
          <w:w w:val="110"/>
          <w:sz w:val="22"/>
          <w:szCs w:val="22"/>
        </w:rPr>
        <w:t>s</w:t>
      </w:r>
      <w:r w:rsidRPr="00077DDC">
        <w:rPr>
          <w:rFonts w:asciiTheme="majorHAnsi" w:eastAsia="Garamond" w:hAnsiTheme="majorHAnsi" w:cs="Garamond"/>
          <w:spacing w:val="2"/>
          <w:w w:val="116"/>
          <w:sz w:val="22"/>
          <w:szCs w:val="22"/>
        </w:rPr>
        <w:t>w</w:t>
      </w:r>
      <w:r w:rsidRPr="00077DDC">
        <w:rPr>
          <w:rFonts w:asciiTheme="majorHAnsi" w:eastAsia="Garamond" w:hAnsiTheme="majorHAnsi" w:cs="Garamond"/>
          <w:spacing w:val="1"/>
          <w:w w:val="116"/>
          <w:sz w:val="22"/>
          <w:szCs w:val="22"/>
        </w:rPr>
        <w:t>e</w:t>
      </w:r>
      <w:r w:rsidRPr="00077DDC">
        <w:rPr>
          <w:rFonts w:asciiTheme="majorHAnsi" w:eastAsia="Garamond" w:hAnsiTheme="majorHAnsi" w:cs="Garamond"/>
          <w:spacing w:val="1"/>
          <w:w w:val="113"/>
          <w:sz w:val="22"/>
          <w:szCs w:val="22"/>
        </w:rPr>
        <w:t>l</w:t>
      </w:r>
      <w:r w:rsidRPr="00077DDC">
        <w:rPr>
          <w:rFonts w:asciiTheme="majorHAnsi" w:eastAsia="Garamond" w:hAnsiTheme="majorHAnsi" w:cs="Garamond"/>
          <w:w w:val="113"/>
          <w:sz w:val="22"/>
          <w:szCs w:val="22"/>
        </w:rPr>
        <w:t>l</w:t>
      </w:r>
    </w:p>
    <w:p w14:paraId="251E48B3" w14:textId="77777777" w:rsidR="00531485" w:rsidRPr="00077DDC" w:rsidRDefault="00077DDC">
      <w:pPr>
        <w:spacing w:line="240" w:lineRule="exact"/>
        <w:ind w:left="82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eastAsia="Garamond" w:hAnsiTheme="majorHAnsi" w:cs="Garamond"/>
          <w:spacing w:val="3"/>
          <w:w w:val="109"/>
          <w:position w:val="1"/>
          <w:sz w:val="22"/>
          <w:szCs w:val="22"/>
        </w:rPr>
        <w:t>T</w:t>
      </w:r>
      <w:r w:rsidRPr="00077DDC">
        <w:rPr>
          <w:rFonts w:asciiTheme="majorHAnsi" w:eastAsia="Garamond" w:hAnsiTheme="majorHAnsi" w:cs="Garamond"/>
          <w:spacing w:val="2"/>
          <w:w w:val="109"/>
          <w:position w:val="1"/>
          <w:sz w:val="22"/>
          <w:szCs w:val="22"/>
        </w:rPr>
        <w:t>h</w:t>
      </w:r>
      <w:r w:rsidRPr="00077DDC">
        <w:rPr>
          <w:rFonts w:asciiTheme="majorHAnsi" w:eastAsia="Garamond" w:hAnsiTheme="majorHAnsi" w:cs="Garamond"/>
          <w:spacing w:val="1"/>
          <w:w w:val="109"/>
          <w:position w:val="1"/>
          <w:sz w:val="22"/>
          <w:szCs w:val="22"/>
        </w:rPr>
        <w:t>eologic</w:t>
      </w:r>
      <w:r w:rsidRPr="00077DDC">
        <w:rPr>
          <w:rFonts w:asciiTheme="majorHAnsi" w:eastAsia="Garamond" w:hAnsiTheme="majorHAnsi" w:cs="Garamond"/>
          <w:spacing w:val="2"/>
          <w:w w:val="109"/>
          <w:position w:val="1"/>
          <w:sz w:val="22"/>
          <w:szCs w:val="22"/>
        </w:rPr>
        <w:t>a</w:t>
      </w:r>
      <w:r w:rsidRPr="00077DDC">
        <w:rPr>
          <w:rFonts w:asciiTheme="majorHAnsi" w:eastAsia="Garamond" w:hAnsiTheme="majorHAnsi" w:cs="Garamond"/>
          <w:w w:val="109"/>
          <w:position w:val="1"/>
          <w:sz w:val="22"/>
          <w:szCs w:val="22"/>
        </w:rPr>
        <w:t>l</w:t>
      </w:r>
      <w:r w:rsidRPr="00077DDC">
        <w:rPr>
          <w:rFonts w:asciiTheme="majorHAnsi" w:eastAsia="Garamond" w:hAnsiTheme="majorHAnsi" w:cs="Garamond"/>
          <w:spacing w:val="-1"/>
          <w:w w:val="109"/>
          <w:position w:val="1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R</w:t>
      </w:r>
      <w:r w:rsidRPr="00077DDC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evie</w:t>
      </w:r>
      <w:r w:rsidRPr="00077DDC">
        <w:rPr>
          <w:rFonts w:asciiTheme="majorHAnsi" w:eastAsia="Garamond" w:hAnsiTheme="majorHAnsi" w:cs="Garamond"/>
          <w:spacing w:val="3"/>
          <w:position w:val="1"/>
          <w:sz w:val="22"/>
          <w:szCs w:val="22"/>
        </w:rPr>
        <w:t>w</w:t>
      </w:r>
      <w:r w:rsidRPr="00077DDC">
        <w:rPr>
          <w:rFonts w:asciiTheme="majorHAnsi" w:hAnsiTheme="majorHAnsi"/>
          <w:position w:val="1"/>
          <w:sz w:val="22"/>
          <w:szCs w:val="22"/>
        </w:rPr>
        <w:t>,</w:t>
      </w:r>
      <w:r w:rsidRPr="00077DDC">
        <w:rPr>
          <w:rFonts w:asciiTheme="majorHAnsi" w:hAnsiTheme="majorHAnsi"/>
          <w:spacing w:val="45"/>
          <w:position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10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: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1</w:t>
      </w:r>
      <w:r w:rsidRPr="00077DDC">
        <w:rPr>
          <w:rFonts w:asciiTheme="majorHAnsi" w:hAnsiTheme="majorHAnsi"/>
          <w:position w:val="1"/>
          <w:sz w:val="22"/>
          <w:szCs w:val="22"/>
        </w:rPr>
        <w:t>,</w:t>
      </w:r>
      <w:r w:rsidRPr="00077DDC">
        <w:rPr>
          <w:rFonts w:asciiTheme="majorHAnsi" w:hAnsiTheme="majorHAnsi"/>
          <w:spacing w:val="4"/>
          <w:position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Fa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l</w:t>
      </w:r>
      <w:r w:rsidRPr="00077DDC">
        <w:rPr>
          <w:rFonts w:asciiTheme="majorHAnsi" w:hAnsiTheme="majorHAnsi"/>
          <w:position w:val="1"/>
          <w:sz w:val="22"/>
          <w:szCs w:val="22"/>
        </w:rPr>
        <w:t>l</w:t>
      </w:r>
      <w:r w:rsidRPr="00077DDC">
        <w:rPr>
          <w:rFonts w:asciiTheme="majorHAnsi" w:hAnsiTheme="majorHAnsi"/>
          <w:spacing w:val="-1"/>
          <w:position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2012</w:t>
      </w:r>
      <w:r w:rsidRPr="00077DDC">
        <w:rPr>
          <w:rFonts w:asciiTheme="majorHAnsi" w:hAnsiTheme="majorHAnsi"/>
          <w:position w:val="1"/>
          <w:sz w:val="22"/>
          <w:szCs w:val="22"/>
        </w:rPr>
        <w:t>,</w:t>
      </w:r>
      <w:r w:rsidRPr="00077DDC">
        <w:rPr>
          <w:rFonts w:asciiTheme="majorHAnsi" w:hAnsiTheme="majorHAnsi"/>
          <w:spacing w:val="11"/>
          <w:position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2"/>
          <w:position w:val="1"/>
          <w:sz w:val="22"/>
          <w:szCs w:val="22"/>
        </w:rPr>
        <w:t>21</w:t>
      </w:r>
      <w:r w:rsidRPr="00077DDC">
        <w:rPr>
          <w:rFonts w:asciiTheme="majorHAnsi" w:hAnsiTheme="majorHAnsi"/>
          <w:spacing w:val="1"/>
          <w:w w:val="96"/>
          <w:position w:val="1"/>
          <w:sz w:val="22"/>
          <w:szCs w:val="22"/>
        </w:rPr>
        <w:t>-</w:t>
      </w:r>
      <w:r w:rsidRPr="00077DDC">
        <w:rPr>
          <w:rFonts w:asciiTheme="majorHAnsi" w:hAnsiTheme="majorHAnsi"/>
          <w:spacing w:val="2"/>
          <w:w w:val="102"/>
          <w:position w:val="1"/>
          <w:sz w:val="22"/>
          <w:szCs w:val="22"/>
        </w:rPr>
        <w:t>40</w:t>
      </w:r>
      <w:r w:rsidRPr="00077DDC">
        <w:rPr>
          <w:rFonts w:asciiTheme="majorHAnsi" w:hAnsiTheme="majorHAnsi"/>
          <w:w w:val="102"/>
          <w:position w:val="1"/>
          <w:sz w:val="22"/>
          <w:szCs w:val="22"/>
        </w:rPr>
        <w:t>.</w:t>
      </w:r>
    </w:p>
    <w:p w14:paraId="15D7C176" w14:textId="77777777" w:rsidR="00531485" w:rsidRPr="00077DDC" w:rsidRDefault="00077DDC">
      <w:pPr>
        <w:spacing w:before="41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“Ba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naba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he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3"/>
          <w:sz w:val="22"/>
          <w:szCs w:val="22"/>
        </w:rPr>
        <w:t>w</w:t>
      </w:r>
      <w:r w:rsidRPr="00077DDC">
        <w:rPr>
          <w:rFonts w:asciiTheme="majorHAnsi" w:hAnsiTheme="majorHAnsi"/>
          <w:sz w:val="22"/>
          <w:szCs w:val="22"/>
        </w:rPr>
        <w:t>: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Fac</w:t>
      </w:r>
      <w:r w:rsidRPr="00077DDC">
        <w:rPr>
          <w:rFonts w:asciiTheme="majorHAnsi" w:hAnsiTheme="majorHAnsi"/>
          <w:spacing w:val="1"/>
          <w:sz w:val="22"/>
          <w:szCs w:val="22"/>
        </w:rPr>
        <w:t>ilit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z w:val="22"/>
          <w:szCs w:val="22"/>
        </w:rPr>
        <w:t>g</w:t>
      </w:r>
      <w:r w:rsidRPr="00077DDC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nc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u</w:t>
      </w:r>
      <w:r w:rsidRPr="00077DDC">
        <w:rPr>
          <w:rFonts w:asciiTheme="majorHAnsi" w:hAnsiTheme="majorHAnsi"/>
          <w:spacing w:val="1"/>
          <w:sz w:val="22"/>
          <w:szCs w:val="22"/>
        </w:rPr>
        <w:t>si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d</w:t>
      </w:r>
      <w:r w:rsidRPr="00077DDC">
        <w:rPr>
          <w:rFonts w:asciiTheme="majorHAnsi" w:hAnsiTheme="majorHAnsi"/>
          <w:spacing w:val="1"/>
          <w:sz w:val="22"/>
          <w:szCs w:val="22"/>
        </w:rPr>
        <w:t>is</w:t>
      </w:r>
      <w:r w:rsidRPr="00077DDC">
        <w:rPr>
          <w:rFonts w:asciiTheme="majorHAnsi" w:hAnsiTheme="majorHAnsi"/>
          <w:spacing w:val="2"/>
          <w:sz w:val="22"/>
          <w:szCs w:val="22"/>
        </w:rPr>
        <w:t>ab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pe</w:t>
      </w:r>
      <w:r w:rsidRPr="00077DDC">
        <w:rPr>
          <w:rFonts w:asciiTheme="majorHAnsi" w:hAnsiTheme="majorHAnsi"/>
          <w:spacing w:val="1"/>
          <w:sz w:val="22"/>
          <w:szCs w:val="22"/>
        </w:rPr>
        <w:t>rs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96"/>
          <w:sz w:val="22"/>
          <w:szCs w:val="22"/>
        </w:rPr>
        <w:t>w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w w:val="88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w w:val="107"/>
          <w:sz w:val="22"/>
          <w:szCs w:val="22"/>
        </w:rPr>
        <w:t>p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co</w:t>
      </w:r>
      <w:r w:rsidRPr="00077DDC">
        <w:rPr>
          <w:rFonts w:asciiTheme="majorHAnsi" w:hAnsiTheme="majorHAnsi"/>
          <w:spacing w:val="3"/>
          <w:w w:val="106"/>
          <w:sz w:val="22"/>
          <w:szCs w:val="22"/>
        </w:rPr>
        <w:t>mm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u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w w:val="88"/>
          <w:sz w:val="22"/>
          <w:szCs w:val="22"/>
        </w:rPr>
        <w:t>s</w:t>
      </w:r>
      <w:r w:rsidRPr="00077DDC">
        <w:rPr>
          <w:rFonts w:asciiTheme="majorHAnsi" w:hAnsiTheme="majorHAnsi"/>
          <w:spacing w:val="1"/>
          <w:w w:val="105"/>
          <w:sz w:val="22"/>
          <w:szCs w:val="22"/>
        </w:rPr>
        <w:t>,”</w:t>
      </w:r>
    </w:p>
    <w:p w14:paraId="11259BD2" w14:textId="77777777" w:rsidR="00531485" w:rsidRPr="00077DDC" w:rsidRDefault="00077DDC">
      <w:pPr>
        <w:spacing w:before="13"/>
        <w:ind w:left="82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eastAsia="Garamond" w:hAnsiTheme="majorHAnsi" w:cs="Garamond"/>
          <w:spacing w:val="2"/>
          <w:w w:val="109"/>
          <w:sz w:val="22"/>
          <w:szCs w:val="22"/>
        </w:rPr>
        <w:t>J</w:t>
      </w:r>
      <w:r w:rsidRPr="00077DDC">
        <w:rPr>
          <w:rFonts w:asciiTheme="majorHAnsi" w:eastAsia="Garamond" w:hAnsiTheme="majorHAnsi" w:cs="Garamond"/>
          <w:spacing w:val="1"/>
          <w:w w:val="109"/>
          <w:sz w:val="22"/>
          <w:szCs w:val="22"/>
        </w:rPr>
        <w:t>o</w:t>
      </w:r>
      <w:r w:rsidRPr="00077DDC">
        <w:rPr>
          <w:rFonts w:asciiTheme="majorHAnsi" w:eastAsia="Garamond" w:hAnsiTheme="majorHAnsi" w:cs="Garamond"/>
          <w:spacing w:val="2"/>
          <w:w w:val="109"/>
          <w:sz w:val="22"/>
          <w:szCs w:val="22"/>
        </w:rPr>
        <w:t>u</w:t>
      </w:r>
      <w:r w:rsidRPr="00077DDC">
        <w:rPr>
          <w:rFonts w:asciiTheme="majorHAnsi" w:eastAsia="Garamond" w:hAnsiTheme="majorHAnsi" w:cs="Garamond"/>
          <w:spacing w:val="1"/>
          <w:w w:val="109"/>
          <w:sz w:val="22"/>
          <w:szCs w:val="22"/>
        </w:rPr>
        <w:t>r</w:t>
      </w:r>
      <w:r w:rsidRPr="00077DDC">
        <w:rPr>
          <w:rFonts w:asciiTheme="majorHAnsi" w:eastAsia="Garamond" w:hAnsiTheme="majorHAnsi" w:cs="Garamond"/>
          <w:spacing w:val="2"/>
          <w:w w:val="109"/>
          <w:sz w:val="22"/>
          <w:szCs w:val="22"/>
        </w:rPr>
        <w:t>na</w:t>
      </w:r>
      <w:r w:rsidRPr="00077DDC">
        <w:rPr>
          <w:rFonts w:asciiTheme="majorHAnsi" w:eastAsia="Garamond" w:hAnsiTheme="majorHAnsi" w:cs="Garamond"/>
          <w:w w:val="109"/>
          <w:sz w:val="22"/>
          <w:szCs w:val="22"/>
        </w:rPr>
        <w:t xml:space="preserve">l 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077DDC">
        <w:rPr>
          <w:rFonts w:asciiTheme="majorHAnsi" w:eastAsia="Garamond" w:hAnsiTheme="majorHAnsi" w:cs="Garamond"/>
          <w:sz w:val="22"/>
          <w:szCs w:val="22"/>
        </w:rPr>
        <w:t>f</w:t>
      </w:r>
      <w:r w:rsidRPr="00077DDC">
        <w:rPr>
          <w:rFonts w:asciiTheme="majorHAnsi" w:eastAsia="Garamond" w:hAnsiTheme="majorHAnsi" w:cs="Garamond"/>
          <w:spacing w:val="13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h</w:t>
      </w:r>
      <w:r w:rsidRPr="00077DDC">
        <w:rPr>
          <w:rFonts w:asciiTheme="majorHAnsi" w:eastAsia="Garamond" w:hAnsiTheme="majorHAnsi" w:cs="Garamond"/>
          <w:sz w:val="22"/>
          <w:szCs w:val="22"/>
        </w:rPr>
        <w:t>e</w:t>
      </w:r>
      <w:r w:rsidRPr="00077DDC">
        <w:rPr>
          <w:rFonts w:asciiTheme="majorHAnsi" w:eastAsia="Garamond" w:hAnsiTheme="majorHAnsi" w:cs="Garamond"/>
          <w:spacing w:val="6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Ch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risti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a</w:t>
      </w:r>
      <w:r w:rsidRPr="00077DDC">
        <w:rPr>
          <w:rFonts w:asciiTheme="majorHAnsi" w:eastAsia="Garamond" w:hAnsiTheme="majorHAnsi" w:cs="Garamond"/>
          <w:sz w:val="22"/>
          <w:szCs w:val="22"/>
        </w:rPr>
        <w:t>n</w:t>
      </w:r>
      <w:r w:rsidRPr="00077DDC">
        <w:rPr>
          <w:rFonts w:asciiTheme="majorHAnsi" w:eastAsia="Garamond" w:hAnsiTheme="majorHAnsi" w:cs="Garamond"/>
          <w:spacing w:val="20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stit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u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077DDC">
        <w:rPr>
          <w:rFonts w:asciiTheme="majorHAnsi" w:eastAsia="Garamond" w:hAnsiTheme="majorHAnsi" w:cs="Garamond"/>
          <w:sz w:val="22"/>
          <w:szCs w:val="22"/>
        </w:rPr>
        <w:t>e</w:t>
      </w:r>
      <w:r w:rsidRPr="00077DDC">
        <w:rPr>
          <w:rFonts w:asciiTheme="majorHAnsi" w:eastAsia="Garamond" w:hAnsiTheme="majorHAnsi" w:cs="Garamond"/>
          <w:spacing w:val="22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fo</w:t>
      </w:r>
      <w:r w:rsidRPr="00077DDC">
        <w:rPr>
          <w:rFonts w:asciiTheme="majorHAnsi" w:eastAsia="Garamond" w:hAnsiTheme="majorHAnsi" w:cs="Garamond"/>
          <w:sz w:val="22"/>
          <w:szCs w:val="22"/>
        </w:rPr>
        <w:t>r</w:t>
      </w:r>
      <w:r w:rsidRPr="00077DDC">
        <w:rPr>
          <w:rFonts w:asciiTheme="majorHAnsi" w:eastAsia="Garamond" w:hAnsiTheme="majorHAnsi" w:cs="Garamond"/>
          <w:spacing w:val="12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3"/>
          <w:sz w:val="22"/>
          <w:szCs w:val="22"/>
        </w:rPr>
        <w:t>D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is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ab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ilitie</w:t>
      </w:r>
      <w:r w:rsidRPr="00077DDC">
        <w:rPr>
          <w:rFonts w:asciiTheme="majorHAnsi" w:eastAsia="Garamond" w:hAnsiTheme="majorHAnsi" w:cs="Garamond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Fa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2012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43</w:t>
      </w:r>
      <w:r w:rsidRPr="00077DDC">
        <w:rPr>
          <w:rFonts w:asciiTheme="majorHAnsi" w:hAnsiTheme="majorHAnsi"/>
          <w:spacing w:val="1"/>
          <w:w w:val="96"/>
          <w:sz w:val="22"/>
          <w:szCs w:val="22"/>
        </w:rPr>
        <w:t>-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60</w:t>
      </w:r>
      <w:r w:rsidRPr="00077DDC">
        <w:rPr>
          <w:rFonts w:asciiTheme="majorHAnsi" w:hAnsiTheme="majorHAnsi"/>
          <w:w w:val="102"/>
          <w:sz w:val="22"/>
          <w:szCs w:val="22"/>
        </w:rPr>
        <w:t>.</w:t>
      </w:r>
    </w:p>
    <w:p w14:paraId="6AD7737F" w14:textId="77777777" w:rsidR="00531485" w:rsidRPr="00077DDC" w:rsidRDefault="00077DDC">
      <w:pPr>
        <w:spacing w:before="36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Lexha</w:t>
      </w:r>
      <w:r w:rsidRPr="00077DDC">
        <w:rPr>
          <w:rFonts w:asciiTheme="majorHAnsi" w:hAnsiTheme="majorHAnsi"/>
          <w:sz w:val="22"/>
          <w:szCs w:val="22"/>
        </w:rPr>
        <w:t>m</w:t>
      </w:r>
      <w:r w:rsidRPr="00077DDC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D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ona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y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“</w:t>
      </w:r>
      <w:r w:rsidRPr="00077DDC">
        <w:rPr>
          <w:rFonts w:asciiTheme="majorHAnsi" w:hAnsiTheme="majorHAnsi"/>
          <w:spacing w:val="3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eve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z w:val="22"/>
          <w:szCs w:val="22"/>
        </w:rPr>
        <w:t>”</w:t>
      </w:r>
      <w:r w:rsidRPr="00077DDC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6"/>
          <w:sz w:val="22"/>
          <w:szCs w:val="22"/>
        </w:rPr>
        <w:t>“</w:t>
      </w:r>
      <w:r w:rsidRPr="00077DDC">
        <w:rPr>
          <w:rFonts w:asciiTheme="majorHAnsi" w:hAnsiTheme="majorHAnsi"/>
          <w:spacing w:val="2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u</w:t>
      </w:r>
      <w:r w:rsidRPr="00077DDC">
        <w:rPr>
          <w:rFonts w:asciiTheme="majorHAnsi" w:hAnsiTheme="majorHAnsi"/>
          <w:spacing w:val="1"/>
          <w:w w:val="83"/>
          <w:sz w:val="22"/>
          <w:szCs w:val="22"/>
        </w:rPr>
        <w:t>ff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g”</w:t>
      </w:r>
      <w:r w:rsidRPr="00077DDC">
        <w:rPr>
          <w:rFonts w:asciiTheme="majorHAnsi" w:hAnsiTheme="majorHAnsi"/>
          <w:w w:val="102"/>
          <w:sz w:val="22"/>
          <w:szCs w:val="22"/>
        </w:rPr>
        <w:t>,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2012</w:t>
      </w:r>
      <w:r w:rsidRPr="00077DDC">
        <w:rPr>
          <w:rFonts w:asciiTheme="majorHAnsi" w:hAnsiTheme="majorHAnsi"/>
          <w:w w:val="102"/>
          <w:sz w:val="22"/>
          <w:szCs w:val="22"/>
        </w:rPr>
        <w:t>.</w:t>
      </w:r>
    </w:p>
    <w:p w14:paraId="6676AF6B" w14:textId="77777777" w:rsidR="00531485" w:rsidRPr="00077DDC" w:rsidRDefault="00077DDC">
      <w:pPr>
        <w:spacing w:before="50" w:line="248" w:lineRule="auto"/>
        <w:ind w:left="820" w:right="77" w:hanging="360"/>
        <w:jc w:val="both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Lang</w:t>
      </w:r>
      <w:r w:rsidRPr="00077DDC">
        <w:rPr>
          <w:rFonts w:asciiTheme="majorHAnsi" w:hAnsiTheme="majorHAnsi"/>
          <w:spacing w:val="1"/>
          <w:sz w:val="22"/>
          <w:szCs w:val="22"/>
        </w:rPr>
        <w:t>er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sz w:val="22"/>
          <w:szCs w:val="22"/>
        </w:rPr>
        <w:t>.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1"/>
          <w:sz w:val="22"/>
          <w:szCs w:val="22"/>
        </w:rPr>
        <w:t>c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ar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z w:val="22"/>
          <w:szCs w:val="22"/>
        </w:rPr>
        <w:t xml:space="preserve">, </w:t>
      </w:r>
      <w:r w:rsidRPr="00077DDC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J.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&amp;</w:t>
      </w:r>
      <w:r w:rsidRPr="00077DD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Ha</w:t>
      </w:r>
      <w:r w:rsidRPr="00077DDC">
        <w:rPr>
          <w:rFonts w:asciiTheme="majorHAnsi" w:hAnsiTheme="majorHAnsi"/>
          <w:spacing w:val="1"/>
          <w:sz w:val="22"/>
          <w:szCs w:val="22"/>
        </w:rPr>
        <w:t>ll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L</w:t>
      </w:r>
      <w:r w:rsidRPr="00077DDC">
        <w:rPr>
          <w:rFonts w:asciiTheme="majorHAnsi" w:hAnsiTheme="majorHAnsi"/>
          <w:sz w:val="22"/>
          <w:szCs w:val="22"/>
        </w:rPr>
        <w:t xml:space="preserve">. </w:t>
      </w:r>
      <w:r w:rsidRPr="00077DDC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74"/>
          <w:sz w:val="22"/>
          <w:szCs w:val="22"/>
        </w:rPr>
        <w:t>(</w:t>
      </w:r>
      <w:r w:rsidRPr="00077DDC">
        <w:rPr>
          <w:rFonts w:asciiTheme="majorHAnsi" w:hAnsiTheme="majorHAnsi"/>
          <w:spacing w:val="1"/>
          <w:w w:val="93"/>
          <w:sz w:val="22"/>
          <w:szCs w:val="22"/>
        </w:rPr>
        <w:t>i</w:t>
      </w:r>
      <w:r w:rsidRPr="00077DDC">
        <w:rPr>
          <w:rFonts w:asciiTheme="majorHAnsi" w:hAnsiTheme="majorHAnsi"/>
          <w:w w:val="110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w w:val="113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w w:val="10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88"/>
          <w:sz w:val="22"/>
          <w:szCs w:val="22"/>
        </w:rPr>
        <w:t>ss</w:t>
      </w:r>
      <w:r w:rsidRPr="00077DDC">
        <w:rPr>
          <w:rFonts w:asciiTheme="majorHAnsi" w:hAnsiTheme="majorHAnsi"/>
          <w:spacing w:val="1"/>
          <w:w w:val="74"/>
          <w:sz w:val="22"/>
          <w:szCs w:val="22"/>
        </w:rPr>
        <w:t>)</w:t>
      </w:r>
      <w:r w:rsidRPr="00077DDC">
        <w:rPr>
          <w:rFonts w:asciiTheme="majorHAnsi" w:hAnsiTheme="majorHAnsi"/>
          <w:w w:val="103"/>
          <w:sz w:val="22"/>
          <w:szCs w:val="22"/>
        </w:rPr>
        <w:t>.</w:t>
      </w:r>
      <w:r w:rsidRPr="00077DDC">
        <w:rPr>
          <w:rFonts w:asciiTheme="majorHAnsi" w:hAnsiTheme="majorHAnsi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Th</w:t>
      </w:r>
      <w:r w:rsidRPr="00077DDC">
        <w:rPr>
          <w:rFonts w:asciiTheme="majorHAnsi" w:hAnsiTheme="majorHAnsi"/>
          <w:spacing w:val="1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og</w:t>
      </w:r>
      <w:r w:rsidRPr="00077DDC">
        <w:rPr>
          <w:rFonts w:asciiTheme="majorHAnsi" w:hAnsiTheme="majorHAnsi"/>
          <w:spacing w:val="1"/>
          <w:sz w:val="22"/>
          <w:szCs w:val="22"/>
        </w:rPr>
        <w:t>ic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sz w:val="22"/>
          <w:szCs w:val="22"/>
        </w:rPr>
        <w:t>ers</w:t>
      </w:r>
      <w:r w:rsidRPr="00077DDC">
        <w:rPr>
          <w:rFonts w:asciiTheme="majorHAnsi" w:hAnsiTheme="majorHAnsi"/>
          <w:spacing w:val="2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sz w:val="22"/>
          <w:szCs w:val="22"/>
        </w:rPr>
        <w:t>ecti</w:t>
      </w:r>
      <w:r w:rsidRPr="00077DDC">
        <w:rPr>
          <w:rFonts w:asciiTheme="majorHAnsi" w:hAnsiTheme="majorHAnsi"/>
          <w:spacing w:val="2"/>
          <w:sz w:val="22"/>
          <w:szCs w:val="22"/>
        </w:rPr>
        <w:t>v</w:t>
      </w:r>
      <w:r w:rsidRPr="00077DDC">
        <w:rPr>
          <w:rFonts w:asciiTheme="majorHAnsi" w:hAnsiTheme="majorHAnsi"/>
          <w:spacing w:val="1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tr</w:t>
      </w:r>
      <w:r w:rsidRPr="00077DDC">
        <w:rPr>
          <w:rFonts w:asciiTheme="majorHAnsi" w:hAnsiTheme="majorHAnsi"/>
          <w:spacing w:val="2"/>
          <w:sz w:val="22"/>
          <w:szCs w:val="22"/>
        </w:rPr>
        <w:t>auma</w:t>
      </w:r>
      <w:r w:rsidRPr="00077DDC">
        <w:rPr>
          <w:rFonts w:asciiTheme="majorHAnsi" w:hAnsiTheme="majorHAnsi"/>
          <w:sz w:val="22"/>
          <w:szCs w:val="22"/>
        </w:rPr>
        <w:t xml:space="preserve">: </w:t>
      </w:r>
      <w:r w:rsidRPr="00077DDC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15"/>
          <w:sz w:val="22"/>
          <w:szCs w:val="22"/>
        </w:rPr>
        <w:t>H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u</w:t>
      </w:r>
      <w:r w:rsidRPr="00077DDC">
        <w:rPr>
          <w:rFonts w:asciiTheme="majorHAnsi" w:hAnsiTheme="majorHAnsi"/>
          <w:spacing w:val="2"/>
          <w:w w:val="106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a</w:t>
      </w:r>
      <w:r w:rsidRPr="00077DDC">
        <w:rPr>
          <w:rFonts w:asciiTheme="majorHAnsi" w:hAnsiTheme="majorHAnsi"/>
          <w:w w:val="110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fl</w:t>
      </w:r>
      <w:r w:rsidRPr="00077DDC">
        <w:rPr>
          <w:rFonts w:asciiTheme="majorHAnsi" w:hAnsiTheme="majorHAnsi"/>
          <w:spacing w:val="2"/>
          <w:sz w:val="22"/>
          <w:szCs w:val="22"/>
        </w:rPr>
        <w:t>ou</w:t>
      </w:r>
      <w:r w:rsidRPr="00077DDC">
        <w:rPr>
          <w:rFonts w:asciiTheme="majorHAnsi" w:hAnsiTheme="majorHAnsi"/>
          <w:spacing w:val="1"/>
          <w:sz w:val="22"/>
          <w:szCs w:val="22"/>
        </w:rPr>
        <w:t>ris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z w:val="22"/>
          <w:szCs w:val="22"/>
        </w:rPr>
        <w:t xml:space="preserve">g </w:t>
      </w:r>
      <w:r w:rsidRPr="00077DDC">
        <w:rPr>
          <w:rFonts w:asciiTheme="majorHAnsi" w:hAnsiTheme="majorHAnsi"/>
          <w:spacing w:val="1"/>
          <w:sz w:val="22"/>
          <w:szCs w:val="22"/>
        </w:rPr>
        <w:t>afte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fall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J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te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&amp;</w:t>
      </w:r>
      <w:r w:rsidRPr="00077DD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D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W</w:t>
      </w:r>
      <w:r w:rsidRPr="00077DDC">
        <w:rPr>
          <w:rFonts w:asciiTheme="majorHAnsi" w:hAnsiTheme="majorHAnsi"/>
          <w:spacing w:val="1"/>
          <w:sz w:val="22"/>
          <w:szCs w:val="22"/>
        </w:rPr>
        <w:t>al</w:t>
      </w:r>
      <w:r w:rsidRPr="00077DDC">
        <w:rPr>
          <w:rFonts w:asciiTheme="majorHAnsi" w:hAnsiTheme="majorHAnsi"/>
          <w:spacing w:val="2"/>
          <w:sz w:val="22"/>
          <w:szCs w:val="22"/>
        </w:rPr>
        <w:t>k</w:t>
      </w:r>
      <w:r w:rsidRPr="00077DDC">
        <w:rPr>
          <w:rFonts w:asciiTheme="majorHAnsi" w:hAnsiTheme="majorHAnsi"/>
          <w:spacing w:val="1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74"/>
          <w:sz w:val="22"/>
          <w:szCs w:val="22"/>
        </w:rPr>
        <w:t>(</w:t>
      </w:r>
      <w:r w:rsidRPr="00077DDC">
        <w:rPr>
          <w:rFonts w:asciiTheme="majorHAnsi" w:hAnsiTheme="majorHAnsi"/>
          <w:spacing w:val="2"/>
          <w:w w:val="106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d</w:t>
      </w:r>
      <w:r w:rsidRPr="00077DDC">
        <w:rPr>
          <w:rFonts w:asciiTheme="majorHAnsi" w:hAnsiTheme="majorHAnsi"/>
          <w:spacing w:val="1"/>
          <w:w w:val="88"/>
          <w:sz w:val="22"/>
          <w:szCs w:val="22"/>
        </w:rPr>
        <w:t>s</w:t>
      </w:r>
      <w:r w:rsidRPr="00077DDC">
        <w:rPr>
          <w:rFonts w:asciiTheme="majorHAnsi" w:hAnsiTheme="majorHAnsi"/>
          <w:spacing w:val="1"/>
          <w:w w:val="103"/>
          <w:sz w:val="22"/>
          <w:szCs w:val="22"/>
        </w:rPr>
        <w:t>.</w:t>
      </w:r>
      <w:r w:rsidRPr="00077DDC">
        <w:rPr>
          <w:rFonts w:asciiTheme="majorHAnsi" w:hAnsiTheme="majorHAnsi"/>
          <w:spacing w:val="1"/>
          <w:w w:val="74"/>
          <w:sz w:val="22"/>
          <w:szCs w:val="22"/>
        </w:rPr>
        <w:t>)</w:t>
      </w:r>
      <w:r w:rsidRPr="00077DDC">
        <w:rPr>
          <w:rFonts w:asciiTheme="majorHAnsi" w:hAnsiTheme="majorHAnsi"/>
          <w:w w:val="103"/>
          <w:sz w:val="22"/>
          <w:szCs w:val="22"/>
        </w:rPr>
        <w:t>,</w:t>
      </w:r>
      <w:r w:rsidRPr="00077DDC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T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reatin</w:t>
      </w:r>
      <w:r w:rsidRPr="00077DDC">
        <w:rPr>
          <w:rFonts w:asciiTheme="majorHAnsi" w:eastAsia="Garamond" w:hAnsiTheme="majorHAnsi" w:cs="Garamond"/>
          <w:sz w:val="22"/>
          <w:szCs w:val="22"/>
        </w:rPr>
        <w:t>g</w:t>
      </w:r>
      <w:r w:rsidRPr="00077DDC">
        <w:rPr>
          <w:rFonts w:asciiTheme="majorHAnsi" w:eastAsia="Garamond" w:hAnsiTheme="majorHAnsi" w:cs="Garamond"/>
          <w:spacing w:val="42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trau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m</w:t>
      </w:r>
      <w:r w:rsidRPr="00077DDC">
        <w:rPr>
          <w:rFonts w:asciiTheme="majorHAnsi" w:eastAsia="Garamond" w:hAnsiTheme="majorHAnsi" w:cs="Garamond"/>
          <w:sz w:val="22"/>
          <w:szCs w:val="22"/>
        </w:rPr>
        <w:t>a</w:t>
      </w:r>
      <w:r w:rsidRPr="00077DDC">
        <w:rPr>
          <w:rFonts w:asciiTheme="majorHAnsi" w:eastAsia="Garamond" w:hAnsiTheme="majorHAnsi" w:cs="Garamond"/>
          <w:spacing w:val="18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077DDC">
        <w:rPr>
          <w:rFonts w:asciiTheme="majorHAnsi" w:eastAsia="Garamond" w:hAnsiTheme="majorHAnsi" w:cs="Garamond"/>
          <w:sz w:val="22"/>
          <w:szCs w:val="22"/>
        </w:rPr>
        <w:t>n</w:t>
      </w:r>
      <w:r w:rsidRPr="00077DDC">
        <w:rPr>
          <w:rFonts w:asciiTheme="majorHAnsi" w:eastAsia="Garamond" w:hAnsiTheme="majorHAnsi" w:cs="Garamond"/>
          <w:spacing w:val="7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C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hristia</w:t>
      </w:r>
      <w:r w:rsidRPr="00077DDC">
        <w:rPr>
          <w:rFonts w:asciiTheme="majorHAnsi" w:eastAsia="Garamond" w:hAnsiTheme="majorHAnsi" w:cs="Garamond"/>
          <w:sz w:val="22"/>
          <w:szCs w:val="22"/>
        </w:rPr>
        <w:t>n</w:t>
      </w:r>
      <w:r w:rsidRPr="00077DDC">
        <w:rPr>
          <w:rFonts w:asciiTheme="majorHAnsi" w:eastAsia="Garamond" w:hAnsiTheme="majorHAnsi" w:cs="Garamond"/>
          <w:spacing w:val="24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counselin</w:t>
      </w:r>
      <w:r w:rsidRPr="00077DDC">
        <w:rPr>
          <w:rFonts w:asciiTheme="majorHAnsi" w:eastAsia="Garamond" w:hAnsiTheme="majorHAnsi" w:cs="Garamond"/>
          <w:sz w:val="22"/>
          <w:szCs w:val="22"/>
        </w:rPr>
        <w:t xml:space="preserve">g </w:t>
      </w:r>
      <w:r w:rsidRPr="00077DDC">
        <w:rPr>
          <w:rFonts w:asciiTheme="majorHAnsi" w:eastAsia="Garamond" w:hAnsiTheme="majorHAnsi" w:cs="Garamond"/>
          <w:spacing w:val="4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1"/>
          <w:w w:val="106"/>
          <w:sz w:val="22"/>
          <w:szCs w:val="22"/>
        </w:rPr>
        <w:t>a</w:t>
      </w:r>
      <w:r w:rsidRPr="00077DDC">
        <w:rPr>
          <w:rFonts w:asciiTheme="majorHAnsi" w:eastAsia="Garamond" w:hAnsiTheme="majorHAnsi" w:cs="Garamond"/>
          <w:spacing w:val="1"/>
          <w:w w:val="103"/>
          <w:sz w:val="22"/>
          <w:szCs w:val="22"/>
        </w:rPr>
        <w:t>n</w:t>
      </w:r>
      <w:r w:rsidRPr="00077DDC">
        <w:rPr>
          <w:rFonts w:asciiTheme="majorHAnsi" w:eastAsia="Garamond" w:hAnsiTheme="majorHAnsi" w:cs="Garamond"/>
          <w:w w:val="106"/>
          <w:sz w:val="22"/>
          <w:szCs w:val="22"/>
        </w:rPr>
        <w:t>d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1"/>
          <w:w w:val="106"/>
          <w:sz w:val="22"/>
          <w:szCs w:val="22"/>
        </w:rPr>
        <w:t>psyc</w:t>
      </w:r>
      <w:r w:rsidRPr="00077DDC">
        <w:rPr>
          <w:rFonts w:asciiTheme="majorHAnsi" w:eastAsia="Garamond" w:hAnsiTheme="majorHAnsi" w:cs="Garamond"/>
          <w:spacing w:val="1"/>
          <w:w w:val="106"/>
          <w:sz w:val="22"/>
          <w:szCs w:val="22"/>
        </w:rPr>
        <w:t>hotherap</w:t>
      </w:r>
      <w:r w:rsidRPr="00077DDC">
        <w:rPr>
          <w:rFonts w:asciiTheme="majorHAnsi" w:eastAsia="Garamond" w:hAnsiTheme="majorHAnsi" w:cs="Garamond"/>
          <w:w w:val="106"/>
          <w:sz w:val="22"/>
          <w:szCs w:val="22"/>
        </w:rPr>
        <w:t>y</w:t>
      </w:r>
      <w:r w:rsidRPr="00077DDC">
        <w:rPr>
          <w:rFonts w:asciiTheme="majorHAnsi" w:eastAsia="Garamond" w:hAnsiTheme="majorHAnsi" w:cs="Garamond"/>
          <w:spacing w:val="10"/>
          <w:w w:val="10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(</w:t>
      </w:r>
      <w:r w:rsidRPr="00077DDC">
        <w:rPr>
          <w:rFonts w:asciiTheme="majorHAnsi" w:hAnsiTheme="majorHAnsi"/>
          <w:spacing w:val="2"/>
          <w:sz w:val="22"/>
          <w:szCs w:val="22"/>
        </w:rPr>
        <w:t>pp</w:t>
      </w:r>
      <w:r w:rsidRPr="00077DDC">
        <w:rPr>
          <w:rFonts w:asciiTheme="majorHAnsi" w:hAnsiTheme="majorHAnsi"/>
          <w:sz w:val="22"/>
          <w:szCs w:val="22"/>
        </w:rPr>
        <w:t xml:space="preserve">. </w:t>
      </w:r>
      <w:r w:rsidRPr="00077DDC">
        <w:rPr>
          <w:rFonts w:asciiTheme="majorHAnsi" w:hAnsiTheme="majorHAnsi"/>
          <w:spacing w:val="2"/>
          <w:sz w:val="22"/>
          <w:szCs w:val="22"/>
        </w:rPr>
        <w:t>x</w:t>
      </w:r>
      <w:r w:rsidRPr="00077DDC">
        <w:rPr>
          <w:rFonts w:asciiTheme="majorHAnsi" w:hAnsiTheme="majorHAnsi"/>
          <w:spacing w:val="1"/>
          <w:sz w:val="22"/>
          <w:szCs w:val="22"/>
        </w:rPr>
        <w:t>x-</w:t>
      </w:r>
      <w:r w:rsidRPr="00077DDC">
        <w:rPr>
          <w:rFonts w:asciiTheme="majorHAnsi" w:hAnsiTheme="majorHAnsi"/>
          <w:spacing w:val="2"/>
          <w:sz w:val="22"/>
          <w:szCs w:val="22"/>
        </w:rPr>
        <w:t>xx</w:t>
      </w:r>
      <w:r w:rsidRPr="00077DDC">
        <w:rPr>
          <w:rFonts w:asciiTheme="majorHAnsi" w:hAnsiTheme="majorHAnsi"/>
          <w:spacing w:val="1"/>
          <w:sz w:val="22"/>
          <w:szCs w:val="22"/>
        </w:rPr>
        <w:t>)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-2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Downe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G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ove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L</w:t>
      </w:r>
      <w:r w:rsidRPr="00077DDC">
        <w:rPr>
          <w:rFonts w:asciiTheme="majorHAnsi" w:hAnsiTheme="majorHAnsi"/>
          <w:sz w:val="22"/>
          <w:szCs w:val="22"/>
        </w:rPr>
        <w:t xml:space="preserve">: </w:t>
      </w:r>
      <w:r w:rsidRPr="00077DDC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110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110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w w:val="109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113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v</w:t>
      </w:r>
      <w:r w:rsidRPr="00077DDC">
        <w:rPr>
          <w:rFonts w:asciiTheme="majorHAnsi" w:hAnsiTheme="majorHAnsi"/>
          <w:spacing w:val="1"/>
          <w:w w:val="109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w w:val="113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w w:val="88"/>
          <w:sz w:val="22"/>
          <w:szCs w:val="22"/>
        </w:rPr>
        <w:t>s</w:t>
      </w:r>
      <w:r w:rsidRPr="00077DDC">
        <w:rPr>
          <w:rFonts w:asciiTheme="majorHAnsi" w:hAnsiTheme="majorHAnsi"/>
          <w:spacing w:val="1"/>
          <w:w w:val="93"/>
          <w:sz w:val="22"/>
          <w:szCs w:val="22"/>
        </w:rPr>
        <w:t>i</w:t>
      </w:r>
      <w:r w:rsidRPr="00077DDC">
        <w:rPr>
          <w:rFonts w:asciiTheme="majorHAnsi" w:hAnsiTheme="majorHAnsi"/>
          <w:spacing w:val="1"/>
          <w:w w:val="109"/>
          <w:sz w:val="22"/>
          <w:szCs w:val="22"/>
        </w:rPr>
        <w:t>t</w:t>
      </w:r>
      <w:r w:rsidRPr="00077DDC">
        <w:rPr>
          <w:rFonts w:asciiTheme="majorHAnsi" w:hAnsiTheme="majorHAnsi"/>
          <w:w w:val="94"/>
          <w:sz w:val="22"/>
          <w:szCs w:val="22"/>
        </w:rPr>
        <w:t>y</w:t>
      </w:r>
    </w:p>
    <w:p w14:paraId="72348571" w14:textId="77777777" w:rsidR="00531485" w:rsidRPr="00077DDC" w:rsidRDefault="00077DDC">
      <w:pPr>
        <w:spacing w:before="43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“</w:t>
      </w:r>
      <w:r w:rsidRPr="00077DDC">
        <w:rPr>
          <w:rFonts w:asciiTheme="majorHAnsi" w:hAnsiTheme="majorHAnsi"/>
          <w:spacing w:val="3"/>
          <w:sz w:val="22"/>
          <w:szCs w:val="22"/>
        </w:rPr>
        <w:t>H</w:t>
      </w:r>
      <w:r w:rsidRPr="00077DDC">
        <w:rPr>
          <w:rFonts w:asciiTheme="majorHAnsi" w:hAnsiTheme="majorHAnsi"/>
          <w:spacing w:val="2"/>
          <w:sz w:val="22"/>
          <w:szCs w:val="22"/>
        </w:rPr>
        <w:t>u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 xml:space="preserve">n 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F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ou</w:t>
      </w:r>
      <w:r w:rsidRPr="00077DDC">
        <w:rPr>
          <w:rFonts w:asciiTheme="majorHAnsi" w:hAnsiTheme="majorHAnsi"/>
          <w:spacing w:val="1"/>
          <w:sz w:val="22"/>
          <w:szCs w:val="22"/>
        </w:rPr>
        <w:t>ris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ng</w:t>
      </w:r>
      <w:r w:rsidRPr="00077DDC">
        <w:rPr>
          <w:rFonts w:asciiTheme="majorHAnsi" w:hAnsiTheme="majorHAnsi"/>
          <w:sz w:val="22"/>
          <w:szCs w:val="22"/>
        </w:rPr>
        <w:t>:</w:t>
      </w:r>
      <w:r w:rsidRPr="00077DDC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ex</w:t>
      </w:r>
      <w:r w:rsidRPr="00077DDC">
        <w:rPr>
          <w:rFonts w:asciiTheme="majorHAnsi" w:hAnsiTheme="majorHAnsi"/>
          <w:sz w:val="22"/>
          <w:szCs w:val="22"/>
        </w:rPr>
        <w:t>t</w:t>
      </w:r>
      <w:r w:rsidRPr="00077DDC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9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o</w:t>
      </w:r>
      <w:r w:rsidRPr="00077DDC">
        <w:rPr>
          <w:rFonts w:asciiTheme="majorHAnsi" w:hAnsiTheme="majorHAnsi"/>
          <w:w w:val="99"/>
          <w:sz w:val="22"/>
          <w:szCs w:val="22"/>
        </w:rPr>
        <w:t>r</w:t>
      </w:r>
      <w:r w:rsidRPr="00077DDC">
        <w:rPr>
          <w:rFonts w:asciiTheme="majorHAnsi" w:hAnsiTheme="majorHAnsi"/>
          <w:spacing w:val="3"/>
          <w:w w:val="9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ha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ac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 xml:space="preserve">r 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D</w:t>
      </w:r>
      <w:r w:rsidRPr="00077DDC">
        <w:rPr>
          <w:rFonts w:asciiTheme="majorHAnsi" w:hAnsiTheme="majorHAnsi"/>
          <w:spacing w:val="2"/>
          <w:sz w:val="22"/>
          <w:szCs w:val="22"/>
        </w:rPr>
        <w:t>eve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op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en</w:t>
      </w:r>
      <w:r w:rsidRPr="00077DDC">
        <w:rPr>
          <w:rFonts w:asciiTheme="majorHAnsi" w:hAnsiTheme="majorHAnsi"/>
          <w:sz w:val="22"/>
          <w:szCs w:val="22"/>
        </w:rPr>
        <w:t>t</w:t>
      </w:r>
      <w:r w:rsidRPr="00077DDC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risti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ghe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5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du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w w:val="107"/>
          <w:sz w:val="22"/>
          <w:szCs w:val="22"/>
        </w:rPr>
        <w:t>,</w:t>
      </w:r>
      <w:r w:rsidRPr="00077DDC">
        <w:rPr>
          <w:rFonts w:asciiTheme="majorHAnsi" w:hAnsiTheme="majorHAnsi"/>
          <w:w w:val="106"/>
          <w:sz w:val="22"/>
          <w:szCs w:val="22"/>
        </w:rPr>
        <w:t>”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96"/>
          <w:sz w:val="22"/>
          <w:szCs w:val="22"/>
        </w:rPr>
        <w:t>w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w w:val="109"/>
          <w:sz w:val="22"/>
          <w:szCs w:val="22"/>
        </w:rPr>
        <w:t>h</w:t>
      </w:r>
    </w:p>
    <w:p w14:paraId="63F03DA1" w14:textId="77777777" w:rsidR="00531485" w:rsidRPr="00077DDC" w:rsidRDefault="00077DDC">
      <w:pPr>
        <w:spacing w:before="8"/>
        <w:ind w:left="82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sz w:val="22"/>
          <w:szCs w:val="22"/>
        </w:rPr>
        <w:t>H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ll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li</w:t>
      </w:r>
      <w:r w:rsidRPr="00077DDC">
        <w:rPr>
          <w:rFonts w:asciiTheme="majorHAnsi" w:hAnsiTheme="majorHAnsi"/>
          <w:spacing w:val="2"/>
          <w:sz w:val="22"/>
          <w:szCs w:val="22"/>
        </w:rPr>
        <w:t>zabe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h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Le</w:t>
      </w:r>
      <w:r w:rsidRPr="00077DDC">
        <w:rPr>
          <w:rFonts w:asciiTheme="majorHAnsi" w:hAnsiTheme="majorHAnsi"/>
          <w:spacing w:val="3"/>
          <w:sz w:val="22"/>
          <w:szCs w:val="22"/>
        </w:rPr>
        <w:t>w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-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rti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J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risti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ghe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Educa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74"/>
          <w:sz w:val="22"/>
          <w:szCs w:val="22"/>
        </w:rPr>
        <w:t>(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2010</w:t>
      </w:r>
      <w:r w:rsidRPr="00077DDC">
        <w:rPr>
          <w:rFonts w:asciiTheme="majorHAnsi" w:hAnsiTheme="majorHAnsi"/>
          <w:spacing w:val="1"/>
          <w:w w:val="74"/>
          <w:sz w:val="22"/>
          <w:szCs w:val="22"/>
        </w:rPr>
        <w:t>)</w:t>
      </w:r>
      <w:r w:rsidRPr="00077DDC">
        <w:rPr>
          <w:rFonts w:asciiTheme="majorHAnsi" w:hAnsiTheme="majorHAnsi"/>
          <w:w w:val="102"/>
          <w:sz w:val="22"/>
          <w:szCs w:val="22"/>
        </w:rPr>
        <w:t>,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9</w:t>
      </w:r>
      <w:r w:rsidRPr="00077DDC">
        <w:rPr>
          <w:rFonts w:asciiTheme="majorHAnsi" w:hAnsiTheme="majorHAnsi"/>
          <w:sz w:val="22"/>
          <w:szCs w:val="22"/>
        </w:rPr>
        <w:t>:</w:t>
      </w:r>
      <w:r w:rsidRPr="00077DD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4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33</w:t>
      </w:r>
      <w:r w:rsidRPr="00077DDC">
        <w:rPr>
          <w:rFonts w:asciiTheme="majorHAnsi" w:hAnsiTheme="majorHAnsi"/>
          <w:w w:val="102"/>
          <w:sz w:val="22"/>
          <w:szCs w:val="22"/>
        </w:rPr>
        <w:t>6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w w:val="102"/>
          <w:sz w:val="22"/>
          <w:szCs w:val="22"/>
        </w:rPr>
        <w:t>—</w:t>
      </w:r>
    </w:p>
    <w:p w14:paraId="127933D1" w14:textId="77777777" w:rsidR="00531485" w:rsidRPr="00077DDC" w:rsidRDefault="00077DDC">
      <w:pPr>
        <w:spacing w:before="8"/>
        <w:ind w:left="82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w w:val="102"/>
          <w:sz w:val="22"/>
          <w:szCs w:val="22"/>
        </w:rPr>
        <w:t>360</w:t>
      </w:r>
    </w:p>
    <w:p w14:paraId="4EC582BC" w14:textId="77777777" w:rsidR="00531485" w:rsidRPr="00077DDC" w:rsidRDefault="00077DDC">
      <w:pPr>
        <w:spacing w:before="51" w:line="245" w:lineRule="auto"/>
        <w:ind w:left="820" w:right="380" w:hanging="3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“</w:t>
      </w:r>
      <w:r w:rsidRPr="00077DDC">
        <w:rPr>
          <w:rFonts w:asciiTheme="majorHAnsi" w:hAnsiTheme="majorHAnsi"/>
          <w:spacing w:val="3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f</w:t>
      </w:r>
      <w:r w:rsidRPr="00077DD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Su</w:t>
      </w:r>
      <w:r w:rsidRPr="00077DDC">
        <w:rPr>
          <w:rFonts w:asciiTheme="majorHAnsi" w:hAnsiTheme="majorHAnsi"/>
          <w:spacing w:val="1"/>
          <w:w w:val="99"/>
          <w:sz w:val="22"/>
          <w:szCs w:val="22"/>
        </w:rPr>
        <w:t>ff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99"/>
          <w:sz w:val="22"/>
          <w:szCs w:val="22"/>
        </w:rPr>
        <w:t>ri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n</w:t>
      </w:r>
      <w:r w:rsidRPr="00077DDC">
        <w:rPr>
          <w:rFonts w:asciiTheme="majorHAnsi" w:hAnsiTheme="majorHAnsi"/>
          <w:w w:val="99"/>
          <w:sz w:val="22"/>
          <w:szCs w:val="22"/>
        </w:rPr>
        <w:t>g</w:t>
      </w:r>
      <w:r w:rsidRPr="00077DDC">
        <w:rPr>
          <w:rFonts w:asciiTheme="majorHAnsi" w:hAnsiTheme="majorHAnsi"/>
          <w:spacing w:val="4"/>
          <w:w w:val="9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H</w:t>
      </w:r>
      <w:r w:rsidRPr="00077DDC">
        <w:rPr>
          <w:rFonts w:asciiTheme="majorHAnsi" w:hAnsiTheme="majorHAnsi"/>
          <w:spacing w:val="2"/>
          <w:sz w:val="22"/>
          <w:szCs w:val="22"/>
        </w:rPr>
        <w:t>u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 xml:space="preserve">n </w:t>
      </w:r>
      <w:r w:rsidRPr="00077DDC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F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ou</w:t>
      </w:r>
      <w:r w:rsidRPr="00077DDC">
        <w:rPr>
          <w:rFonts w:asciiTheme="majorHAnsi" w:hAnsiTheme="majorHAnsi"/>
          <w:spacing w:val="1"/>
          <w:sz w:val="22"/>
          <w:szCs w:val="22"/>
        </w:rPr>
        <w:t>ris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ng</w:t>
      </w:r>
      <w:r w:rsidRPr="00077DDC">
        <w:rPr>
          <w:rFonts w:asciiTheme="majorHAnsi" w:hAnsiTheme="majorHAnsi"/>
          <w:sz w:val="22"/>
          <w:szCs w:val="22"/>
        </w:rPr>
        <w:t>: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pacing w:val="1"/>
          <w:sz w:val="22"/>
          <w:szCs w:val="22"/>
        </w:rPr>
        <w:t>tri</w:t>
      </w:r>
      <w:r w:rsidRPr="00077DDC">
        <w:rPr>
          <w:rFonts w:asciiTheme="majorHAnsi" w:hAnsiTheme="majorHAnsi"/>
          <w:spacing w:val="2"/>
          <w:sz w:val="22"/>
          <w:szCs w:val="22"/>
        </w:rPr>
        <w:t>bu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z w:val="22"/>
          <w:szCs w:val="22"/>
        </w:rPr>
        <w:t xml:space="preserve">s 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83"/>
          <w:sz w:val="22"/>
          <w:szCs w:val="22"/>
        </w:rPr>
        <w:t>f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w w:val="104"/>
          <w:sz w:val="22"/>
          <w:szCs w:val="22"/>
        </w:rPr>
        <w:t>o</w:t>
      </w:r>
      <w:r w:rsidRPr="00077DDC">
        <w:rPr>
          <w:rFonts w:asciiTheme="majorHAnsi" w:hAnsiTheme="majorHAnsi"/>
          <w:w w:val="104"/>
          <w:sz w:val="22"/>
          <w:szCs w:val="22"/>
        </w:rPr>
        <w:t>m</w:t>
      </w:r>
      <w:r w:rsidRPr="00077DDC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Po</w:t>
      </w:r>
      <w:r w:rsidRPr="00077DDC">
        <w:rPr>
          <w:rFonts w:asciiTheme="majorHAnsi" w:hAnsiTheme="majorHAnsi"/>
          <w:spacing w:val="1"/>
          <w:sz w:val="22"/>
          <w:szCs w:val="22"/>
        </w:rPr>
        <w:t>siti</w:t>
      </w:r>
      <w:r w:rsidRPr="00077DDC">
        <w:rPr>
          <w:rFonts w:asciiTheme="majorHAnsi" w:hAnsiTheme="majorHAnsi"/>
          <w:spacing w:val="2"/>
          <w:sz w:val="22"/>
          <w:szCs w:val="22"/>
        </w:rPr>
        <w:t>v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Ps</w:t>
      </w:r>
      <w:r w:rsidRPr="00077DDC">
        <w:rPr>
          <w:rFonts w:asciiTheme="majorHAnsi" w:hAnsiTheme="majorHAnsi"/>
          <w:spacing w:val="2"/>
          <w:sz w:val="22"/>
          <w:szCs w:val="22"/>
        </w:rPr>
        <w:t>ycho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ogy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17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h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w w:val="89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>g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y</w:t>
      </w:r>
      <w:r w:rsidRPr="00077DDC">
        <w:rPr>
          <w:rFonts w:asciiTheme="majorHAnsi" w:hAnsiTheme="majorHAnsi"/>
          <w:w w:val="102"/>
          <w:sz w:val="22"/>
          <w:szCs w:val="22"/>
        </w:rPr>
        <w:t>,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Ph</w:t>
      </w:r>
      <w:r w:rsidRPr="00077DDC">
        <w:rPr>
          <w:rFonts w:asciiTheme="majorHAnsi" w:hAnsiTheme="majorHAnsi"/>
          <w:spacing w:val="1"/>
          <w:sz w:val="22"/>
          <w:szCs w:val="22"/>
        </w:rPr>
        <w:t>il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ophy</w:t>
      </w:r>
      <w:r w:rsidRPr="00077DDC">
        <w:rPr>
          <w:rFonts w:asciiTheme="majorHAnsi" w:hAnsiTheme="majorHAnsi"/>
          <w:spacing w:val="1"/>
          <w:sz w:val="22"/>
          <w:szCs w:val="22"/>
        </w:rPr>
        <w:t>,</w:t>
      </w:r>
      <w:r w:rsidRPr="00077DDC">
        <w:rPr>
          <w:rFonts w:asciiTheme="majorHAnsi" w:hAnsiTheme="majorHAnsi"/>
          <w:sz w:val="22"/>
          <w:szCs w:val="22"/>
        </w:rPr>
        <w:t>”</w:t>
      </w:r>
      <w:r w:rsidRPr="00077DDC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w w:val="109"/>
          <w:sz w:val="22"/>
          <w:szCs w:val="22"/>
        </w:rPr>
        <w:t>J</w:t>
      </w:r>
      <w:r w:rsidRPr="00077DDC">
        <w:rPr>
          <w:rFonts w:asciiTheme="majorHAnsi" w:eastAsia="Garamond" w:hAnsiTheme="majorHAnsi" w:cs="Garamond"/>
          <w:spacing w:val="1"/>
          <w:w w:val="109"/>
          <w:sz w:val="22"/>
          <w:szCs w:val="22"/>
        </w:rPr>
        <w:t>o</w:t>
      </w:r>
      <w:r w:rsidRPr="00077DDC">
        <w:rPr>
          <w:rFonts w:asciiTheme="majorHAnsi" w:eastAsia="Garamond" w:hAnsiTheme="majorHAnsi" w:cs="Garamond"/>
          <w:spacing w:val="2"/>
          <w:w w:val="109"/>
          <w:sz w:val="22"/>
          <w:szCs w:val="22"/>
        </w:rPr>
        <w:t>u</w:t>
      </w:r>
      <w:r w:rsidRPr="00077DDC">
        <w:rPr>
          <w:rFonts w:asciiTheme="majorHAnsi" w:eastAsia="Garamond" w:hAnsiTheme="majorHAnsi" w:cs="Garamond"/>
          <w:spacing w:val="1"/>
          <w:w w:val="109"/>
          <w:sz w:val="22"/>
          <w:szCs w:val="22"/>
        </w:rPr>
        <w:t>r</w:t>
      </w:r>
      <w:r w:rsidRPr="00077DDC">
        <w:rPr>
          <w:rFonts w:asciiTheme="majorHAnsi" w:eastAsia="Garamond" w:hAnsiTheme="majorHAnsi" w:cs="Garamond"/>
          <w:spacing w:val="2"/>
          <w:w w:val="109"/>
          <w:sz w:val="22"/>
          <w:szCs w:val="22"/>
        </w:rPr>
        <w:t>na</w:t>
      </w:r>
      <w:r w:rsidRPr="00077DDC">
        <w:rPr>
          <w:rFonts w:asciiTheme="majorHAnsi" w:eastAsia="Garamond" w:hAnsiTheme="majorHAnsi" w:cs="Garamond"/>
          <w:w w:val="109"/>
          <w:sz w:val="22"/>
          <w:szCs w:val="22"/>
        </w:rPr>
        <w:t xml:space="preserve">l 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077DDC">
        <w:rPr>
          <w:rFonts w:asciiTheme="majorHAnsi" w:eastAsia="Garamond" w:hAnsiTheme="majorHAnsi" w:cs="Garamond"/>
          <w:sz w:val="22"/>
          <w:szCs w:val="22"/>
        </w:rPr>
        <w:t>f</w:t>
      </w:r>
      <w:r w:rsidRPr="00077DDC">
        <w:rPr>
          <w:rFonts w:asciiTheme="majorHAnsi" w:eastAsia="Garamond" w:hAnsiTheme="majorHAnsi" w:cs="Garamond"/>
          <w:spacing w:val="13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w w:val="108"/>
          <w:sz w:val="22"/>
          <w:szCs w:val="22"/>
        </w:rPr>
        <w:t>P</w:t>
      </w:r>
      <w:r w:rsidRPr="00077DDC">
        <w:rPr>
          <w:rFonts w:asciiTheme="majorHAnsi" w:eastAsia="Garamond" w:hAnsiTheme="majorHAnsi" w:cs="Garamond"/>
          <w:spacing w:val="1"/>
          <w:w w:val="108"/>
          <w:sz w:val="22"/>
          <w:szCs w:val="22"/>
        </w:rPr>
        <w:t>syc</w:t>
      </w:r>
      <w:r w:rsidRPr="00077DDC">
        <w:rPr>
          <w:rFonts w:asciiTheme="majorHAnsi" w:eastAsia="Garamond" w:hAnsiTheme="majorHAnsi" w:cs="Garamond"/>
          <w:spacing w:val="2"/>
          <w:w w:val="108"/>
          <w:sz w:val="22"/>
          <w:szCs w:val="22"/>
        </w:rPr>
        <w:t>h</w:t>
      </w:r>
      <w:r w:rsidRPr="00077DDC">
        <w:rPr>
          <w:rFonts w:asciiTheme="majorHAnsi" w:eastAsia="Garamond" w:hAnsiTheme="majorHAnsi" w:cs="Garamond"/>
          <w:spacing w:val="1"/>
          <w:w w:val="108"/>
          <w:sz w:val="22"/>
          <w:szCs w:val="22"/>
        </w:rPr>
        <w:t>olog</w:t>
      </w:r>
      <w:r w:rsidRPr="00077DDC">
        <w:rPr>
          <w:rFonts w:asciiTheme="majorHAnsi" w:eastAsia="Garamond" w:hAnsiTheme="majorHAnsi" w:cs="Garamond"/>
          <w:w w:val="108"/>
          <w:sz w:val="22"/>
          <w:szCs w:val="22"/>
        </w:rPr>
        <w:t>y</w:t>
      </w:r>
      <w:r w:rsidRPr="00077DDC">
        <w:rPr>
          <w:rFonts w:asciiTheme="majorHAnsi" w:eastAsia="Garamond" w:hAnsiTheme="majorHAnsi" w:cs="Garamond"/>
          <w:spacing w:val="2"/>
          <w:w w:val="108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an</w:t>
      </w:r>
      <w:r w:rsidRPr="00077DDC">
        <w:rPr>
          <w:rFonts w:asciiTheme="majorHAnsi" w:eastAsia="Garamond" w:hAnsiTheme="majorHAnsi" w:cs="Garamond"/>
          <w:sz w:val="22"/>
          <w:szCs w:val="22"/>
        </w:rPr>
        <w:t>d</w:t>
      </w:r>
      <w:r w:rsidRPr="00077DDC">
        <w:rPr>
          <w:rFonts w:asciiTheme="majorHAnsi" w:eastAsia="Garamond" w:hAnsiTheme="majorHAnsi" w:cs="Garamond"/>
          <w:spacing w:val="14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3"/>
          <w:sz w:val="22"/>
          <w:szCs w:val="22"/>
        </w:rPr>
        <w:t>T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h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eolog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y</w:t>
      </w:r>
      <w:r w:rsidRPr="00077DDC">
        <w:rPr>
          <w:rFonts w:asciiTheme="majorHAnsi" w:hAnsiTheme="majorHAnsi"/>
          <w:sz w:val="22"/>
          <w:szCs w:val="22"/>
        </w:rPr>
        <w:t xml:space="preserve">, </w:t>
      </w:r>
      <w:r w:rsidRPr="00077DDC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w</w:t>
      </w:r>
      <w:r w:rsidRPr="00077DDC">
        <w:rPr>
          <w:rFonts w:asciiTheme="majorHAnsi" w:hAnsiTheme="majorHAnsi"/>
          <w:spacing w:val="1"/>
          <w:sz w:val="22"/>
          <w:szCs w:val="22"/>
        </w:rPr>
        <w:t>it</w:t>
      </w:r>
      <w:r w:rsidRPr="00077DDC">
        <w:rPr>
          <w:rFonts w:asciiTheme="majorHAnsi" w:hAnsiTheme="majorHAnsi"/>
          <w:sz w:val="22"/>
          <w:szCs w:val="22"/>
        </w:rPr>
        <w:t>h</w:t>
      </w:r>
      <w:r w:rsidRPr="00077DDC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li</w:t>
      </w:r>
      <w:r w:rsidRPr="00077DDC">
        <w:rPr>
          <w:rFonts w:asciiTheme="majorHAnsi" w:hAnsiTheme="majorHAnsi"/>
          <w:spacing w:val="2"/>
          <w:sz w:val="22"/>
          <w:szCs w:val="22"/>
        </w:rPr>
        <w:t>zabe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h</w:t>
      </w:r>
      <w:r w:rsidRPr="00077DDC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3"/>
          <w:sz w:val="22"/>
          <w:szCs w:val="22"/>
        </w:rPr>
        <w:t>w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-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H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3"/>
          <w:sz w:val="22"/>
          <w:szCs w:val="22"/>
        </w:rPr>
        <w:t>J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w w:val="88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rti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Su</w:t>
      </w:r>
      <w:r w:rsidRPr="00077DDC">
        <w:rPr>
          <w:rFonts w:asciiTheme="majorHAnsi" w:hAnsiTheme="majorHAnsi"/>
          <w:spacing w:val="3"/>
          <w:sz w:val="22"/>
          <w:szCs w:val="22"/>
        </w:rPr>
        <w:t>mm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2010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38</w:t>
      </w:r>
      <w:r w:rsidRPr="00077DDC">
        <w:rPr>
          <w:rFonts w:asciiTheme="majorHAnsi" w:hAnsiTheme="majorHAnsi"/>
          <w:spacing w:val="1"/>
          <w:sz w:val="22"/>
          <w:szCs w:val="22"/>
        </w:rPr>
        <w:t>:</w:t>
      </w:r>
      <w:r w:rsidRPr="00077DDC">
        <w:rPr>
          <w:rFonts w:asciiTheme="majorHAnsi" w:hAnsiTheme="majorHAnsi"/>
          <w:spacing w:val="2"/>
          <w:sz w:val="22"/>
          <w:szCs w:val="22"/>
        </w:rPr>
        <w:t>2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111</w:t>
      </w:r>
      <w:r w:rsidRPr="00077DDC">
        <w:rPr>
          <w:rFonts w:asciiTheme="majorHAnsi" w:hAnsiTheme="majorHAnsi"/>
          <w:spacing w:val="1"/>
          <w:w w:val="96"/>
          <w:sz w:val="22"/>
          <w:szCs w:val="22"/>
        </w:rPr>
        <w:t>-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121</w:t>
      </w:r>
    </w:p>
    <w:p w14:paraId="0A354DC7" w14:textId="77777777" w:rsidR="00531485" w:rsidRPr="00077DDC" w:rsidRDefault="00077DDC">
      <w:pPr>
        <w:spacing w:before="46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“</w:t>
      </w:r>
      <w:r w:rsidRPr="00077DDC">
        <w:rPr>
          <w:rFonts w:asciiTheme="majorHAnsi" w:hAnsiTheme="majorHAnsi"/>
          <w:spacing w:val="3"/>
          <w:sz w:val="22"/>
          <w:szCs w:val="22"/>
        </w:rPr>
        <w:t>D</w:t>
      </w:r>
      <w:r w:rsidRPr="00077DDC">
        <w:rPr>
          <w:rFonts w:asciiTheme="majorHAnsi" w:hAnsiTheme="majorHAnsi"/>
          <w:spacing w:val="1"/>
          <w:sz w:val="22"/>
          <w:szCs w:val="22"/>
        </w:rPr>
        <w:t>is</w:t>
      </w:r>
      <w:r w:rsidRPr="00077DDC">
        <w:rPr>
          <w:rFonts w:asciiTheme="majorHAnsi" w:hAnsiTheme="majorHAnsi"/>
          <w:spacing w:val="2"/>
          <w:sz w:val="22"/>
          <w:szCs w:val="22"/>
        </w:rPr>
        <w:t>ab</w:t>
      </w:r>
      <w:r w:rsidRPr="00077DDC">
        <w:rPr>
          <w:rFonts w:asciiTheme="majorHAnsi" w:hAnsiTheme="majorHAnsi"/>
          <w:spacing w:val="1"/>
          <w:sz w:val="22"/>
          <w:szCs w:val="22"/>
        </w:rPr>
        <w:t>ilit</w:t>
      </w:r>
      <w:r w:rsidRPr="00077DDC">
        <w:rPr>
          <w:rFonts w:asciiTheme="majorHAnsi" w:hAnsiTheme="majorHAnsi"/>
          <w:spacing w:val="2"/>
          <w:sz w:val="22"/>
          <w:szCs w:val="22"/>
        </w:rPr>
        <w:t>y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3"/>
          <w:sz w:val="22"/>
          <w:szCs w:val="22"/>
        </w:rPr>
        <w:t xml:space="preserve"> C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lli</w:t>
      </w:r>
      <w:r w:rsidRPr="00077DDC">
        <w:rPr>
          <w:rFonts w:asciiTheme="majorHAnsi" w:hAnsiTheme="majorHAnsi"/>
          <w:spacing w:val="2"/>
          <w:sz w:val="22"/>
          <w:szCs w:val="22"/>
        </w:rPr>
        <w:t>ng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0"/>
          <w:sz w:val="22"/>
          <w:szCs w:val="22"/>
        </w:rPr>
        <w:t>‘</w:t>
      </w:r>
      <w:r w:rsidRPr="00077DDC">
        <w:rPr>
          <w:rFonts w:asciiTheme="majorHAnsi" w:hAnsiTheme="majorHAnsi"/>
          <w:w w:val="90"/>
          <w:sz w:val="22"/>
          <w:szCs w:val="22"/>
        </w:rPr>
        <w:t>A</w:t>
      </w:r>
      <w:r w:rsidRPr="00077DDC">
        <w:rPr>
          <w:rFonts w:asciiTheme="majorHAnsi" w:hAnsiTheme="majorHAnsi"/>
          <w:spacing w:val="9"/>
          <w:w w:val="9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K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f</w:t>
      </w:r>
      <w:r w:rsidRPr="00077DD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5"/>
          <w:sz w:val="22"/>
          <w:szCs w:val="22"/>
        </w:rPr>
        <w:t>L</w:t>
      </w:r>
      <w:r w:rsidRPr="00077DDC">
        <w:rPr>
          <w:rFonts w:asciiTheme="majorHAnsi" w:hAnsiTheme="majorHAnsi"/>
          <w:spacing w:val="1"/>
          <w:w w:val="95"/>
          <w:sz w:val="22"/>
          <w:szCs w:val="22"/>
        </w:rPr>
        <w:t>if</w:t>
      </w:r>
      <w:r w:rsidRPr="00077DDC">
        <w:rPr>
          <w:rFonts w:asciiTheme="majorHAnsi" w:hAnsiTheme="majorHAnsi"/>
          <w:w w:val="95"/>
          <w:sz w:val="22"/>
          <w:szCs w:val="22"/>
        </w:rPr>
        <w:t>e</w:t>
      </w:r>
      <w:r w:rsidRPr="00077DDC">
        <w:rPr>
          <w:rFonts w:asciiTheme="majorHAnsi" w:hAnsiTheme="majorHAnsi"/>
          <w:spacing w:val="8"/>
          <w:w w:val="9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I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po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w w:val="107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w w:val="77"/>
          <w:sz w:val="22"/>
          <w:szCs w:val="22"/>
        </w:rPr>
        <w:t>’</w:t>
      </w:r>
      <w:r w:rsidRPr="00077DDC">
        <w:rPr>
          <w:rFonts w:asciiTheme="majorHAnsi" w:hAnsiTheme="majorHAnsi"/>
          <w:w w:val="106"/>
          <w:sz w:val="22"/>
          <w:szCs w:val="22"/>
        </w:rPr>
        <w:t>”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Beyon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8"/>
          <w:sz w:val="22"/>
          <w:szCs w:val="22"/>
        </w:rPr>
        <w:t>Su</w:t>
      </w:r>
      <w:r w:rsidRPr="00077DDC">
        <w:rPr>
          <w:rFonts w:asciiTheme="majorHAnsi" w:hAnsiTheme="majorHAnsi"/>
          <w:spacing w:val="1"/>
          <w:w w:val="98"/>
          <w:sz w:val="22"/>
          <w:szCs w:val="22"/>
        </w:rPr>
        <w:t>ff</w:t>
      </w:r>
      <w:r w:rsidRPr="00077DDC">
        <w:rPr>
          <w:rFonts w:asciiTheme="majorHAnsi" w:hAnsiTheme="majorHAnsi"/>
          <w:spacing w:val="2"/>
          <w:w w:val="98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98"/>
          <w:sz w:val="22"/>
          <w:szCs w:val="22"/>
        </w:rPr>
        <w:t>ri</w:t>
      </w:r>
      <w:r w:rsidRPr="00077DDC">
        <w:rPr>
          <w:rFonts w:asciiTheme="majorHAnsi" w:hAnsiTheme="majorHAnsi"/>
          <w:spacing w:val="2"/>
          <w:w w:val="98"/>
          <w:sz w:val="22"/>
          <w:szCs w:val="22"/>
        </w:rPr>
        <w:t>n</w:t>
      </w:r>
      <w:r w:rsidRPr="00077DDC">
        <w:rPr>
          <w:rFonts w:asciiTheme="majorHAnsi" w:hAnsiTheme="majorHAnsi"/>
          <w:spacing w:val="3"/>
          <w:w w:val="98"/>
          <w:sz w:val="22"/>
          <w:szCs w:val="22"/>
        </w:rPr>
        <w:t>g</w:t>
      </w:r>
      <w:r w:rsidRPr="00077DDC">
        <w:rPr>
          <w:rFonts w:asciiTheme="majorHAnsi" w:hAnsiTheme="majorHAnsi"/>
          <w:w w:val="98"/>
          <w:sz w:val="22"/>
          <w:szCs w:val="22"/>
        </w:rPr>
        <w:t>:</w:t>
      </w:r>
      <w:r w:rsidRPr="00077DDC">
        <w:rPr>
          <w:rFonts w:asciiTheme="majorHAnsi" w:hAnsiTheme="majorHAnsi"/>
          <w:spacing w:val="9"/>
          <w:w w:val="9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risti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V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w</w:t>
      </w:r>
      <w:r w:rsidRPr="00077DDC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6"/>
          <w:sz w:val="22"/>
          <w:szCs w:val="22"/>
        </w:rPr>
        <w:t>on</w:t>
      </w:r>
    </w:p>
    <w:p w14:paraId="39F578DA" w14:textId="77777777" w:rsidR="00531485" w:rsidRPr="00077DDC" w:rsidRDefault="00077DDC">
      <w:pPr>
        <w:spacing w:before="8" w:line="285" w:lineRule="auto"/>
        <w:ind w:left="460" w:right="1457" w:firstLine="3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sz w:val="22"/>
          <w:szCs w:val="22"/>
        </w:rPr>
        <w:t>D</w:t>
      </w:r>
      <w:r w:rsidRPr="00077DDC">
        <w:rPr>
          <w:rFonts w:asciiTheme="majorHAnsi" w:hAnsiTheme="majorHAnsi"/>
          <w:spacing w:val="1"/>
          <w:sz w:val="22"/>
          <w:szCs w:val="22"/>
        </w:rPr>
        <w:t>is</w:t>
      </w:r>
      <w:r w:rsidRPr="00077DDC">
        <w:rPr>
          <w:rFonts w:asciiTheme="majorHAnsi" w:hAnsiTheme="majorHAnsi"/>
          <w:spacing w:val="2"/>
          <w:sz w:val="22"/>
          <w:szCs w:val="22"/>
        </w:rPr>
        <w:t>ab</w:t>
      </w:r>
      <w:r w:rsidRPr="00077DDC">
        <w:rPr>
          <w:rFonts w:asciiTheme="majorHAnsi" w:hAnsiTheme="majorHAnsi"/>
          <w:spacing w:val="1"/>
          <w:sz w:val="22"/>
          <w:szCs w:val="22"/>
        </w:rPr>
        <w:t>ilit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ist</w:t>
      </w:r>
      <w:r w:rsidRPr="00077DDC">
        <w:rPr>
          <w:rFonts w:asciiTheme="majorHAnsi" w:hAnsiTheme="majorHAnsi"/>
          <w:spacing w:val="2"/>
          <w:sz w:val="22"/>
          <w:szCs w:val="22"/>
        </w:rPr>
        <w:t>ry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risti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stit</w:t>
      </w:r>
      <w:r w:rsidRPr="00077DDC">
        <w:rPr>
          <w:rFonts w:asciiTheme="majorHAnsi" w:hAnsiTheme="majorHAnsi"/>
          <w:spacing w:val="2"/>
          <w:sz w:val="22"/>
          <w:szCs w:val="22"/>
        </w:rPr>
        <w:t>u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D</w:t>
      </w:r>
      <w:r w:rsidRPr="00077DDC">
        <w:rPr>
          <w:rFonts w:asciiTheme="majorHAnsi" w:hAnsiTheme="majorHAnsi"/>
          <w:spacing w:val="1"/>
          <w:sz w:val="22"/>
          <w:szCs w:val="22"/>
        </w:rPr>
        <w:t>is</w:t>
      </w:r>
      <w:r w:rsidRPr="00077DDC">
        <w:rPr>
          <w:rFonts w:asciiTheme="majorHAnsi" w:hAnsiTheme="majorHAnsi"/>
          <w:spacing w:val="2"/>
          <w:sz w:val="22"/>
          <w:szCs w:val="22"/>
        </w:rPr>
        <w:t>ab</w:t>
      </w:r>
      <w:r w:rsidRPr="00077DDC">
        <w:rPr>
          <w:rFonts w:asciiTheme="majorHAnsi" w:hAnsiTheme="majorHAnsi"/>
          <w:spacing w:val="1"/>
          <w:sz w:val="22"/>
          <w:szCs w:val="22"/>
        </w:rPr>
        <w:t>ilit</w:t>
      </w:r>
      <w:r w:rsidRPr="00077DDC">
        <w:rPr>
          <w:rFonts w:asciiTheme="majorHAnsi" w:hAnsiTheme="majorHAnsi"/>
          <w:spacing w:val="2"/>
          <w:sz w:val="22"/>
          <w:szCs w:val="22"/>
        </w:rPr>
        <w:t>y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J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F</w:t>
      </w:r>
      <w:r w:rsidRPr="00077DDC">
        <w:rPr>
          <w:rFonts w:asciiTheme="majorHAnsi" w:hAnsiTheme="majorHAnsi"/>
          <w:spacing w:val="1"/>
          <w:sz w:val="22"/>
          <w:szCs w:val="22"/>
        </w:rPr>
        <w:t>ri</w:t>
      </w:r>
      <w:r w:rsidRPr="00077DDC">
        <w:rPr>
          <w:rFonts w:asciiTheme="majorHAnsi" w:hAnsiTheme="majorHAnsi"/>
          <w:spacing w:val="2"/>
          <w:sz w:val="22"/>
          <w:szCs w:val="22"/>
        </w:rPr>
        <w:t>end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2011</w:t>
      </w:r>
      <w:r w:rsidRPr="00077DDC">
        <w:rPr>
          <w:rFonts w:asciiTheme="majorHAnsi" w:hAnsiTheme="majorHAnsi"/>
          <w:w w:val="102"/>
          <w:sz w:val="22"/>
          <w:szCs w:val="22"/>
        </w:rPr>
        <w:t xml:space="preserve">. </w:t>
      </w:r>
      <w:r w:rsidRPr="00077DDC">
        <w:rPr>
          <w:rFonts w:asciiTheme="majorHAnsi" w:hAnsiTheme="majorHAnsi"/>
          <w:spacing w:val="2"/>
          <w:w w:val="106"/>
          <w:sz w:val="22"/>
          <w:szCs w:val="22"/>
        </w:rPr>
        <w:t>“</w:t>
      </w:r>
      <w:r w:rsidRPr="00077DDC">
        <w:rPr>
          <w:rFonts w:asciiTheme="majorHAnsi" w:hAnsiTheme="majorHAnsi"/>
          <w:spacing w:val="3"/>
          <w:w w:val="106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>gg</w:t>
      </w:r>
      <w:r w:rsidRPr="00077DDC">
        <w:rPr>
          <w:rFonts w:asciiTheme="majorHAnsi" w:hAnsiTheme="majorHAnsi"/>
          <w:spacing w:val="1"/>
          <w:w w:val="89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77"/>
          <w:sz w:val="22"/>
          <w:szCs w:val="22"/>
        </w:rPr>
        <w:t>’</w:t>
      </w:r>
      <w:r w:rsidRPr="00077DDC">
        <w:rPr>
          <w:rFonts w:asciiTheme="majorHAnsi" w:hAnsiTheme="majorHAnsi"/>
          <w:w w:val="88"/>
          <w:sz w:val="22"/>
          <w:szCs w:val="22"/>
        </w:rPr>
        <w:t>s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Lea</w:t>
      </w:r>
      <w:r w:rsidRPr="00077DDC">
        <w:rPr>
          <w:rFonts w:asciiTheme="majorHAnsi" w:hAnsiTheme="majorHAnsi"/>
          <w:w w:val="99"/>
          <w:sz w:val="22"/>
          <w:szCs w:val="22"/>
        </w:rPr>
        <w:t>f</w:t>
      </w:r>
      <w:r w:rsidRPr="00077DDC">
        <w:rPr>
          <w:rFonts w:asciiTheme="majorHAnsi" w:hAnsiTheme="majorHAnsi"/>
          <w:spacing w:val="3"/>
          <w:w w:val="9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14"/>
          <w:sz w:val="22"/>
          <w:szCs w:val="22"/>
        </w:rPr>
        <w:t>H</w:t>
      </w:r>
      <w:r w:rsidRPr="00077DDC">
        <w:rPr>
          <w:rFonts w:asciiTheme="majorHAnsi" w:hAnsiTheme="majorHAnsi"/>
          <w:spacing w:val="2"/>
          <w:w w:val="97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w w:val="97"/>
          <w:sz w:val="22"/>
          <w:szCs w:val="22"/>
        </w:rPr>
        <w:t>l</w:t>
      </w:r>
      <w:r w:rsidRPr="00077DDC">
        <w:rPr>
          <w:rFonts w:asciiTheme="majorHAnsi" w:hAnsiTheme="majorHAnsi"/>
          <w:spacing w:val="1"/>
          <w:w w:val="89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d</w:t>
      </w:r>
      <w:r w:rsidRPr="00077DDC">
        <w:rPr>
          <w:rFonts w:asciiTheme="majorHAnsi" w:hAnsiTheme="majorHAnsi"/>
          <w:spacing w:val="1"/>
          <w:w w:val="77"/>
          <w:sz w:val="22"/>
          <w:szCs w:val="22"/>
        </w:rPr>
        <w:t>’</w:t>
      </w:r>
      <w:r w:rsidRPr="00077DDC">
        <w:rPr>
          <w:rFonts w:asciiTheme="majorHAnsi" w:hAnsiTheme="majorHAnsi"/>
          <w:w w:val="88"/>
          <w:sz w:val="22"/>
          <w:szCs w:val="22"/>
        </w:rPr>
        <w:t>s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O</w:t>
      </w:r>
      <w:r w:rsidRPr="00077DDC">
        <w:rPr>
          <w:rFonts w:asciiTheme="majorHAnsi" w:hAnsiTheme="majorHAnsi"/>
          <w:spacing w:val="2"/>
          <w:sz w:val="22"/>
          <w:szCs w:val="22"/>
        </w:rPr>
        <w:t>pu</w:t>
      </w:r>
      <w:r w:rsidRPr="00077DDC">
        <w:rPr>
          <w:rFonts w:asciiTheme="majorHAnsi" w:hAnsiTheme="majorHAnsi"/>
          <w:spacing w:val="1"/>
          <w:sz w:val="22"/>
          <w:szCs w:val="22"/>
        </w:rPr>
        <w:t>s,</w:t>
      </w:r>
      <w:r w:rsidRPr="00077DDC">
        <w:rPr>
          <w:rFonts w:asciiTheme="majorHAnsi" w:hAnsiTheme="majorHAnsi"/>
          <w:sz w:val="22"/>
          <w:szCs w:val="22"/>
        </w:rPr>
        <w:t>”</w:t>
      </w:r>
      <w:r w:rsidRPr="00077DDC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E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v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an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gelic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a</w:t>
      </w:r>
      <w:r w:rsidRPr="00077DDC">
        <w:rPr>
          <w:rFonts w:asciiTheme="majorHAnsi" w:eastAsia="Garamond" w:hAnsiTheme="majorHAnsi" w:cs="Garamond"/>
          <w:sz w:val="22"/>
          <w:szCs w:val="22"/>
        </w:rPr>
        <w:t>l</w:t>
      </w:r>
      <w:r w:rsidRPr="00077DDC">
        <w:rPr>
          <w:rFonts w:asciiTheme="majorHAnsi" w:eastAsia="Garamond" w:hAnsiTheme="majorHAnsi" w:cs="Garamond"/>
          <w:spacing w:val="45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3"/>
          <w:sz w:val="22"/>
          <w:szCs w:val="22"/>
        </w:rPr>
        <w:t>R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evie</w:t>
      </w:r>
      <w:r w:rsidRPr="00077DDC">
        <w:rPr>
          <w:rFonts w:asciiTheme="majorHAnsi" w:eastAsia="Garamond" w:hAnsiTheme="majorHAnsi" w:cs="Garamond"/>
          <w:sz w:val="22"/>
          <w:szCs w:val="22"/>
        </w:rPr>
        <w:t>w</w:t>
      </w:r>
      <w:r w:rsidRPr="00077DDC">
        <w:rPr>
          <w:rFonts w:asciiTheme="majorHAnsi" w:eastAsia="Garamond" w:hAnsiTheme="majorHAnsi" w:cs="Garamond"/>
          <w:spacing w:val="45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077DDC">
        <w:rPr>
          <w:rFonts w:asciiTheme="majorHAnsi" w:eastAsia="Garamond" w:hAnsiTheme="majorHAnsi" w:cs="Garamond"/>
          <w:sz w:val="22"/>
          <w:szCs w:val="22"/>
        </w:rPr>
        <w:t>f</w:t>
      </w:r>
      <w:r w:rsidRPr="00077DDC">
        <w:rPr>
          <w:rFonts w:asciiTheme="majorHAnsi" w:eastAsia="Garamond" w:hAnsiTheme="majorHAnsi" w:cs="Garamond"/>
          <w:spacing w:val="13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3"/>
          <w:sz w:val="22"/>
          <w:szCs w:val="22"/>
        </w:rPr>
        <w:t>T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h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eolog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y</w:t>
      </w:r>
      <w:r w:rsidRPr="00077DDC">
        <w:rPr>
          <w:rFonts w:asciiTheme="majorHAnsi" w:hAnsiTheme="majorHAnsi"/>
          <w:sz w:val="22"/>
          <w:szCs w:val="22"/>
        </w:rPr>
        <w:t xml:space="preserve">, </w:t>
      </w:r>
      <w:r w:rsidRPr="00077DDC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sz w:val="22"/>
          <w:szCs w:val="22"/>
        </w:rPr>
        <w:t>ri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200</w:t>
      </w:r>
      <w:r w:rsidRPr="00077DDC">
        <w:rPr>
          <w:rFonts w:asciiTheme="majorHAnsi" w:hAnsiTheme="majorHAnsi"/>
          <w:w w:val="102"/>
          <w:sz w:val="22"/>
          <w:szCs w:val="22"/>
        </w:rPr>
        <w:t xml:space="preserve">9 </w:t>
      </w:r>
      <w:r w:rsidRPr="00077DDC">
        <w:rPr>
          <w:rFonts w:asciiTheme="majorHAnsi" w:hAnsiTheme="majorHAnsi"/>
          <w:spacing w:val="2"/>
          <w:sz w:val="22"/>
          <w:szCs w:val="22"/>
        </w:rPr>
        <w:t>“</w:t>
      </w:r>
      <w:r w:rsidRPr="00077DDC">
        <w:rPr>
          <w:rFonts w:asciiTheme="majorHAnsi" w:hAnsiTheme="majorHAnsi"/>
          <w:spacing w:val="3"/>
          <w:sz w:val="22"/>
          <w:szCs w:val="22"/>
        </w:rPr>
        <w:t>H</w:t>
      </w:r>
      <w:r w:rsidRPr="00077DDC">
        <w:rPr>
          <w:rFonts w:asciiTheme="majorHAnsi" w:hAnsiTheme="majorHAnsi"/>
          <w:spacing w:val="2"/>
          <w:sz w:val="22"/>
          <w:szCs w:val="22"/>
        </w:rPr>
        <w:t>u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 xml:space="preserve">, 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3"/>
          <w:sz w:val="22"/>
          <w:szCs w:val="22"/>
        </w:rPr>
        <w:t>mm</w:t>
      </w:r>
      <w:r w:rsidRPr="00077DDC">
        <w:rPr>
          <w:rFonts w:asciiTheme="majorHAnsi" w:hAnsiTheme="majorHAnsi"/>
          <w:spacing w:val="2"/>
          <w:sz w:val="22"/>
          <w:szCs w:val="22"/>
        </w:rPr>
        <w:t>od</w:t>
      </w:r>
      <w:r w:rsidRPr="00077DDC">
        <w:rPr>
          <w:rFonts w:asciiTheme="majorHAnsi" w:hAnsiTheme="majorHAnsi"/>
          <w:spacing w:val="1"/>
          <w:sz w:val="22"/>
          <w:szCs w:val="22"/>
        </w:rPr>
        <w:t>iti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H</w:t>
      </w:r>
      <w:r w:rsidRPr="00077DDC">
        <w:rPr>
          <w:rFonts w:asciiTheme="majorHAnsi" w:hAnsiTheme="majorHAnsi"/>
          <w:spacing w:val="2"/>
          <w:sz w:val="22"/>
          <w:szCs w:val="22"/>
        </w:rPr>
        <w:t>u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pacing w:val="1"/>
          <w:sz w:val="22"/>
          <w:szCs w:val="22"/>
        </w:rPr>
        <w:t>s-i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-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-s</w:t>
      </w:r>
      <w:r w:rsidRPr="00077DDC">
        <w:rPr>
          <w:rFonts w:asciiTheme="majorHAnsi" w:hAnsiTheme="majorHAnsi"/>
          <w:spacing w:val="2"/>
          <w:sz w:val="22"/>
          <w:szCs w:val="22"/>
        </w:rPr>
        <w:t>en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,</w:t>
      </w:r>
      <w:r w:rsidRPr="00077DDC">
        <w:rPr>
          <w:rFonts w:asciiTheme="majorHAnsi" w:hAnsiTheme="majorHAnsi"/>
          <w:sz w:val="22"/>
          <w:szCs w:val="22"/>
        </w:rPr>
        <w:t>”</w:t>
      </w:r>
      <w:r w:rsidRPr="00077DDC">
        <w:rPr>
          <w:rFonts w:asciiTheme="majorHAnsi" w:hAnsiTheme="majorHAnsi"/>
          <w:spacing w:val="52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Ph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iloso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ph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077DDC">
        <w:rPr>
          <w:rFonts w:asciiTheme="majorHAnsi" w:eastAsia="Garamond" w:hAnsiTheme="majorHAnsi" w:cs="Garamond"/>
          <w:sz w:val="22"/>
          <w:szCs w:val="22"/>
        </w:rPr>
        <w:t>a</w:t>
      </w:r>
      <w:r w:rsidRPr="00077DDC">
        <w:rPr>
          <w:rFonts w:asciiTheme="majorHAnsi" w:eastAsia="Garamond" w:hAnsiTheme="majorHAnsi" w:cs="Garamond"/>
          <w:spacing w:val="49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Ch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rist</w:t>
      </w:r>
      <w:r w:rsidRPr="00077DDC">
        <w:rPr>
          <w:rFonts w:asciiTheme="majorHAnsi" w:eastAsia="Garamond" w:hAnsiTheme="majorHAnsi" w:cs="Garamond"/>
          <w:sz w:val="22"/>
          <w:szCs w:val="22"/>
        </w:rPr>
        <w:t>i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w w:val="107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y</w:t>
      </w:r>
      <w:r w:rsidRPr="00077DDC">
        <w:rPr>
          <w:rFonts w:asciiTheme="majorHAnsi" w:hAnsiTheme="majorHAnsi"/>
          <w:spacing w:val="2"/>
          <w:w w:val="193"/>
          <w:sz w:val="22"/>
          <w:szCs w:val="22"/>
        </w:rPr>
        <w:t>/</w:t>
      </w:r>
      <w:r w:rsidRPr="00077DDC">
        <w:rPr>
          <w:rFonts w:asciiTheme="majorHAnsi" w:hAnsiTheme="majorHAnsi"/>
          <w:spacing w:val="1"/>
          <w:w w:val="93"/>
          <w:sz w:val="22"/>
          <w:szCs w:val="22"/>
        </w:rPr>
        <w:t>J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u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200</w:t>
      </w:r>
      <w:r w:rsidRPr="00077DDC">
        <w:rPr>
          <w:rFonts w:asciiTheme="majorHAnsi" w:hAnsiTheme="majorHAnsi"/>
          <w:w w:val="102"/>
          <w:sz w:val="22"/>
          <w:szCs w:val="22"/>
        </w:rPr>
        <w:t>8</w:t>
      </w:r>
    </w:p>
    <w:p w14:paraId="192A0775" w14:textId="77777777" w:rsidR="00531485" w:rsidRPr="00077DDC" w:rsidRDefault="00077DDC">
      <w:pPr>
        <w:spacing w:line="240" w:lineRule="exact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“</w:t>
      </w:r>
      <w:r w:rsidRPr="00077DDC">
        <w:rPr>
          <w:rFonts w:asciiTheme="majorHAnsi" w:hAnsiTheme="majorHAnsi"/>
          <w:spacing w:val="3"/>
          <w:position w:val="1"/>
          <w:sz w:val="22"/>
          <w:szCs w:val="22"/>
        </w:rPr>
        <w:t>V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un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r</w:t>
      </w:r>
      <w:r w:rsidRPr="00077DDC">
        <w:rPr>
          <w:rFonts w:asciiTheme="majorHAnsi" w:hAnsiTheme="majorHAnsi"/>
          <w:position w:val="1"/>
          <w:sz w:val="22"/>
          <w:szCs w:val="22"/>
        </w:rPr>
        <w:t>y</w:t>
      </w:r>
      <w:r w:rsidRPr="00077DDC">
        <w:rPr>
          <w:rFonts w:asciiTheme="majorHAnsi" w:hAnsiTheme="majorHAnsi"/>
          <w:spacing w:val="42"/>
          <w:position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cou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rs</w:t>
      </w:r>
      <w:r w:rsidRPr="00077DDC">
        <w:rPr>
          <w:rFonts w:asciiTheme="majorHAnsi" w:hAnsiTheme="majorHAnsi"/>
          <w:position w:val="1"/>
          <w:sz w:val="22"/>
          <w:szCs w:val="22"/>
        </w:rPr>
        <w:t>e</w:t>
      </w:r>
      <w:r w:rsidRPr="00077DDC">
        <w:rPr>
          <w:rFonts w:asciiTheme="majorHAnsi" w:hAnsiTheme="majorHAnsi"/>
          <w:spacing w:val="42"/>
          <w:position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an</w:t>
      </w:r>
      <w:r w:rsidRPr="00077DDC">
        <w:rPr>
          <w:rFonts w:asciiTheme="majorHAnsi" w:hAnsiTheme="majorHAnsi"/>
          <w:position w:val="1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position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Fe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a</w:t>
      </w:r>
      <w:r w:rsidRPr="00077DDC">
        <w:rPr>
          <w:rFonts w:asciiTheme="majorHAnsi" w:hAnsiTheme="majorHAnsi"/>
          <w:position w:val="1"/>
          <w:sz w:val="22"/>
          <w:szCs w:val="22"/>
        </w:rPr>
        <w:t>l</w:t>
      </w:r>
      <w:r w:rsidRPr="00077DDC">
        <w:rPr>
          <w:rFonts w:asciiTheme="majorHAnsi" w:hAnsiTheme="majorHAnsi"/>
          <w:spacing w:val="9"/>
          <w:position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position w:val="1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gh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ts</w:t>
      </w:r>
      <w:r w:rsidRPr="00077DDC">
        <w:rPr>
          <w:rFonts w:asciiTheme="majorHAnsi" w:hAnsiTheme="majorHAnsi"/>
          <w:position w:val="1"/>
          <w:sz w:val="22"/>
          <w:szCs w:val="22"/>
        </w:rPr>
        <w:t>:</w:t>
      </w:r>
      <w:r w:rsidRPr="00077DDC">
        <w:rPr>
          <w:rFonts w:asciiTheme="majorHAnsi" w:hAnsiTheme="majorHAnsi"/>
          <w:spacing w:val="8"/>
          <w:position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position w:val="1"/>
          <w:sz w:val="22"/>
          <w:szCs w:val="22"/>
        </w:rPr>
        <w:t>A</w:t>
      </w:r>
      <w:r w:rsidRPr="00077DDC">
        <w:rPr>
          <w:rFonts w:asciiTheme="majorHAnsi" w:hAnsiTheme="majorHAnsi"/>
          <w:spacing w:val="-3"/>
          <w:position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position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pon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,</w:t>
      </w:r>
      <w:r w:rsidRPr="00077DDC">
        <w:rPr>
          <w:rFonts w:asciiTheme="majorHAnsi" w:hAnsiTheme="majorHAnsi"/>
          <w:position w:val="1"/>
          <w:sz w:val="22"/>
          <w:szCs w:val="22"/>
        </w:rPr>
        <w:t>”</w:t>
      </w:r>
      <w:r w:rsidRPr="00077DDC">
        <w:rPr>
          <w:rFonts w:asciiTheme="majorHAnsi" w:hAnsiTheme="majorHAnsi"/>
          <w:spacing w:val="28"/>
          <w:position w:val="1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3"/>
          <w:position w:val="1"/>
          <w:sz w:val="22"/>
          <w:szCs w:val="22"/>
        </w:rPr>
        <w:t>T</w:t>
      </w:r>
      <w:r w:rsidRPr="00077DDC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h</w:t>
      </w:r>
      <w:r w:rsidRPr="00077DDC">
        <w:rPr>
          <w:rFonts w:asciiTheme="majorHAnsi" w:eastAsia="Garamond" w:hAnsiTheme="majorHAnsi" w:cs="Garamond"/>
          <w:position w:val="1"/>
          <w:sz w:val="22"/>
          <w:szCs w:val="22"/>
        </w:rPr>
        <w:t>e</w:t>
      </w:r>
      <w:r w:rsidRPr="00077DDC">
        <w:rPr>
          <w:rFonts w:asciiTheme="majorHAnsi" w:eastAsia="Garamond" w:hAnsiTheme="majorHAnsi" w:cs="Garamond"/>
          <w:spacing w:val="27"/>
          <w:position w:val="1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w w:val="149"/>
          <w:position w:val="1"/>
          <w:sz w:val="22"/>
          <w:szCs w:val="22"/>
        </w:rPr>
        <w:t>J</w:t>
      </w:r>
      <w:r w:rsidRPr="00077DDC">
        <w:rPr>
          <w:rFonts w:asciiTheme="majorHAnsi" w:eastAsia="Garamond" w:hAnsiTheme="majorHAnsi" w:cs="Garamond"/>
          <w:spacing w:val="1"/>
          <w:w w:val="105"/>
          <w:position w:val="1"/>
          <w:sz w:val="22"/>
          <w:szCs w:val="22"/>
        </w:rPr>
        <w:t>o</w:t>
      </w:r>
      <w:r w:rsidRPr="00077DDC">
        <w:rPr>
          <w:rFonts w:asciiTheme="majorHAnsi" w:eastAsia="Garamond" w:hAnsiTheme="majorHAnsi" w:cs="Garamond"/>
          <w:spacing w:val="2"/>
          <w:w w:val="102"/>
          <w:position w:val="1"/>
          <w:sz w:val="22"/>
          <w:szCs w:val="22"/>
        </w:rPr>
        <w:t>u</w:t>
      </w:r>
      <w:r w:rsidRPr="00077DDC">
        <w:rPr>
          <w:rFonts w:asciiTheme="majorHAnsi" w:eastAsia="Garamond" w:hAnsiTheme="majorHAnsi" w:cs="Garamond"/>
          <w:spacing w:val="1"/>
          <w:w w:val="99"/>
          <w:position w:val="1"/>
          <w:sz w:val="22"/>
          <w:szCs w:val="22"/>
        </w:rPr>
        <w:t>r</w:t>
      </w:r>
      <w:r w:rsidRPr="00077DDC">
        <w:rPr>
          <w:rFonts w:asciiTheme="majorHAnsi" w:eastAsia="Garamond" w:hAnsiTheme="majorHAnsi" w:cs="Garamond"/>
          <w:spacing w:val="2"/>
          <w:w w:val="102"/>
          <w:position w:val="1"/>
          <w:sz w:val="22"/>
          <w:szCs w:val="22"/>
        </w:rPr>
        <w:t>n</w:t>
      </w:r>
      <w:r w:rsidRPr="00077DDC">
        <w:rPr>
          <w:rFonts w:asciiTheme="majorHAnsi" w:eastAsia="Garamond" w:hAnsiTheme="majorHAnsi" w:cs="Garamond"/>
          <w:spacing w:val="2"/>
          <w:w w:val="105"/>
          <w:position w:val="1"/>
          <w:sz w:val="22"/>
          <w:szCs w:val="22"/>
        </w:rPr>
        <w:t>a</w:t>
      </w:r>
      <w:r w:rsidRPr="00077DDC">
        <w:rPr>
          <w:rFonts w:asciiTheme="majorHAnsi" w:eastAsia="Garamond" w:hAnsiTheme="majorHAnsi" w:cs="Garamond"/>
          <w:w w:val="113"/>
          <w:position w:val="1"/>
          <w:sz w:val="22"/>
          <w:szCs w:val="22"/>
        </w:rPr>
        <w:t>l</w:t>
      </w:r>
      <w:r w:rsidRPr="00077DDC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 xml:space="preserve"> o</w:t>
      </w:r>
      <w:r w:rsidRPr="00077DDC">
        <w:rPr>
          <w:rFonts w:asciiTheme="majorHAnsi" w:eastAsia="Garamond" w:hAnsiTheme="majorHAnsi" w:cs="Garamond"/>
          <w:position w:val="1"/>
          <w:sz w:val="22"/>
          <w:szCs w:val="22"/>
        </w:rPr>
        <w:t>f</w:t>
      </w:r>
      <w:r w:rsidRPr="00077DDC">
        <w:rPr>
          <w:rFonts w:asciiTheme="majorHAnsi" w:eastAsia="Garamond" w:hAnsiTheme="majorHAnsi" w:cs="Garamond"/>
          <w:spacing w:val="13"/>
          <w:position w:val="1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S</w:t>
      </w:r>
      <w:r w:rsidRPr="00077DDC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oci</w:t>
      </w:r>
      <w:r w:rsidRPr="00077DDC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a</w:t>
      </w:r>
      <w:r w:rsidRPr="00077DDC">
        <w:rPr>
          <w:rFonts w:asciiTheme="majorHAnsi" w:eastAsia="Garamond" w:hAnsiTheme="majorHAnsi" w:cs="Garamond"/>
          <w:position w:val="1"/>
          <w:sz w:val="22"/>
          <w:szCs w:val="22"/>
        </w:rPr>
        <w:t>l</w:t>
      </w:r>
      <w:r w:rsidRPr="00077DDC">
        <w:rPr>
          <w:rFonts w:asciiTheme="majorHAnsi" w:eastAsia="Garamond" w:hAnsiTheme="majorHAnsi" w:cs="Garamond"/>
          <w:spacing w:val="28"/>
          <w:position w:val="1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Ph</w:t>
      </w:r>
      <w:r w:rsidRPr="00077DDC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iloso</w:t>
      </w:r>
      <w:r w:rsidRPr="00077DDC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ph</w:t>
      </w:r>
      <w:r w:rsidRPr="00077DDC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y</w:t>
      </w:r>
      <w:r w:rsidRPr="00077DDC">
        <w:rPr>
          <w:rFonts w:asciiTheme="majorHAnsi" w:hAnsiTheme="majorHAnsi"/>
          <w:position w:val="1"/>
          <w:sz w:val="22"/>
          <w:szCs w:val="22"/>
        </w:rPr>
        <w:t>,</w:t>
      </w:r>
      <w:r w:rsidRPr="00077DDC">
        <w:rPr>
          <w:rFonts w:asciiTheme="majorHAnsi" w:hAnsiTheme="majorHAnsi"/>
          <w:spacing w:val="48"/>
          <w:position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31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: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3</w:t>
      </w:r>
      <w:r w:rsidRPr="00077DDC">
        <w:rPr>
          <w:rFonts w:asciiTheme="majorHAnsi" w:hAnsiTheme="majorHAnsi"/>
          <w:position w:val="1"/>
          <w:sz w:val="22"/>
          <w:szCs w:val="22"/>
        </w:rPr>
        <w:t>,</w:t>
      </w:r>
      <w:r w:rsidRPr="00077DDC">
        <w:rPr>
          <w:rFonts w:asciiTheme="majorHAnsi" w:hAnsiTheme="majorHAnsi"/>
          <w:spacing w:val="5"/>
          <w:position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Fa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l</w:t>
      </w:r>
      <w:r w:rsidRPr="00077DDC">
        <w:rPr>
          <w:rFonts w:asciiTheme="majorHAnsi" w:hAnsiTheme="majorHAnsi"/>
          <w:position w:val="1"/>
          <w:sz w:val="22"/>
          <w:szCs w:val="22"/>
        </w:rPr>
        <w:t>l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2"/>
          <w:position w:val="1"/>
          <w:sz w:val="22"/>
          <w:szCs w:val="22"/>
        </w:rPr>
        <w:t>200</w:t>
      </w:r>
      <w:r w:rsidRPr="00077DDC">
        <w:rPr>
          <w:rFonts w:asciiTheme="majorHAnsi" w:hAnsiTheme="majorHAnsi"/>
          <w:w w:val="102"/>
          <w:position w:val="1"/>
          <w:sz w:val="22"/>
          <w:szCs w:val="22"/>
        </w:rPr>
        <w:t>0</w:t>
      </w:r>
    </w:p>
    <w:p w14:paraId="7C6CD92F" w14:textId="77777777" w:rsidR="00531485" w:rsidRPr="00077DDC" w:rsidRDefault="00077DDC">
      <w:pPr>
        <w:spacing w:before="36" w:line="279" w:lineRule="auto"/>
        <w:ind w:left="460" w:right="1343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“S</w:t>
      </w:r>
      <w:r w:rsidRPr="00077DDC">
        <w:rPr>
          <w:rFonts w:asciiTheme="majorHAnsi" w:hAnsiTheme="majorHAnsi"/>
          <w:spacing w:val="1"/>
          <w:sz w:val="22"/>
          <w:szCs w:val="22"/>
        </w:rPr>
        <w:t>il</w:t>
      </w:r>
      <w:r w:rsidRPr="00077DDC">
        <w:rPr>
          <w:rFonts w:asciiTheme="majorHAnsi" w:hAnsiTheme="majorHAnsi"/>
          <w:spacing w:val="2"/>
          <w:sz w:val="22"/>
          <w:szCs w:val="22"/>
        </w:rPr>
        <w:t>ve</w:t>
      </w:r>
      <w:r w:rsidRPr="00077DDC">
        <w:rPr>
          <w:rFonts w:asciiTheme="majorHAnsi" w:hAnsiTheme="majorHAnsi"/>
          <w:spacing w:val="1"/>
          <w:sz w:val="22"/>
          <w:szCs w:val="22"/>
        </w:rPr>
        <w:t>rst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'</w:t>
      </w:r>
      <w:r w:rsidRPr="00077DDC">
        <w:rPr>
          <w:rFonts w:asciiTheme="majorHAnsi" w:hAnsiTheme="majorHAnsi"/>
          <w:spacing w:val="3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pon</w:t>
      </w:r>
      <w:r w:rsidRPr="00077DDC">
        <w:rPr>
          <w:rFonts w:asciiTheme="majorHAnsi" w:hAnsiTheme="majorHAnsi"/>
          <w:spacing w:val="1"/>
          <w:sz w:val="22"/>
          <w:szCs w:val="22"/>
        </w:rPr>
        <w:t>si</w:t>
      </w:r>
      <w:r w:rsidRPr="00077DDC">
        <w:rPr>
          <w:rFonts w:asciiTheme="majorHAnsi" w:hAnsiTheme="majorHAnsi"/>
          <w:spacing w:val="2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ilit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O</w:t>
      </w:r>
      <w:r w:rsidRPr="00077DDC">
        <w:rPr>
          <w:rFonts w:asciiTheme="majorHAnsi" w:hAnsiTheme="majorHAnsi"/>
          <w:spacing w:val="2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j</w:t>
      </w:r>
      <w:r w:rsidRPr="00077DDC">
        <w:rPr>
          <w:rFonts w:asciiTheme="majorHAnsi" w:hAnsiTheme="majorHAnsi"/>
          <w:spacing w:val="2"/>
          <w:sz w:val="22"/>
          <w:szCs w:val="22"/>
        </w:rPr>
        <w:t>ec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pacing w:val="1"/>
          <w:sz w:val="22"/>
          <w:szCs w:val="22"/>
        </w:rPr>
        <w:t>,</w:t>
      </w:r>
      <w:r w:rsidRPr="00077DDC">
        <w:rPr>
          <w:rFonts w:asciiTheme="majorHAnsi" w:hAnsiTheme="majorHAnsi"/>
          <w:sz w:val="22"/>
          <w:szCs w:val="22"/>
        </w:rPr>
        <w:t>”</w:t>
      </w:r>
      <w:r w:rsidRPr="00077DDC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S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oci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a</w:t>
      </w:r>
      <w:r w:rsidRPr="00077DDC">
        <w:rPr>
          <w:rFonts w:asciiTheme="majorHAnsi" w:eastAsia="Garamond" w:hAnsiTheme="majorHAnsi" w:cs="Garamond"/>
          <w:sz w:val="22"/>
          <w:szCs w:val="22"/>
        </w:rPr>
        <w:t>l</w:t>
      </w:r>
      <w:r w:rsidRPr="00077DDC">
        <w:rPr>
          <w:rFonts w:asciiTheme="majorHAnsi" w:eastAsia="Garamond" w:hAnsiTheme="majorHAnsi" w:cs="Garamond"/>
          <w:spacing w:val="28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3"/>
          <w:sz w:val="22"/>
          <w:szCs w:val="22"/>
        </w:rPr>
        <w:t>T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h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eor</w:t>
      </w:r>
      <w:r w:rsidRPr="00077DDC">
        <w:rPr>
          <w:rFonts w:asciiTheme="majorHAnsi" w:eastAsia="Garamond" w:hAnsiTheme="majorHAnsi" w:cs="Garamond"/>
          <w:sz w:val="22"/>
          <w:szCs w:val="22"/>
        </w:rPr>
        <w:t>y</w:t>
      </w:r>
      <w:r w:rsidRPr="00077DDC">
        <w:rPr>
          <w:rFonts w:asciiTheme="majorHAnsi" w:eastAsia="Garamond" w:hAnsiTheme="majorHAnsi" w:cs="Garamond"/>
          <w:spacing w:val="38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an</w:t>
      </w:r>
      <w:r w:rsidRPr="00077DDC">
        <w:rPr>
          <w:rFonts w:asciiTheme="majorHAnsi" w:eastAsia="Garamond" w:hAnsiTheme="majorHAnsi" w:cs="Garamond"/>
          <w:sz w:val="22"/>
          <w:szCs w:val="22"/>
        </w:rPr>
        <w:t>d</w:t>
      </w:r>
      <w:r w:rsidRPr="00077DDC">
        <w:rPr>
          <w:rFonts w:asciiTheme="majorHAnsi" w:eastAsia="Garamond" w:hAnsiTheme="majorHAnsi" w:cs="Garamond"/>
          <w:spacing w:val="14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P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r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a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ctice</w:t>
      </w:r>
      <w:r w:rsidRPr="00077DDC">
        <w:rPr>
          <w:rFonts w:asciiTheme="majorHAnsi" w:eastAsia="Garamond" w:hAnsiTheme="majorHAnsi" w:cs="Garamond"/>
          <w:sz w:val="22"/>
          <w:szCs w:val="22"/>
        </w:rPr>
        <w:t>,</w:t>
      </w:r>
      <w:r w:rsidRPr="00077DDC">
        <w:rPr>
          <w:rFonts w:asciiTheme="majorHAnsi" w:eastAsia="Garamond" w:hAnsiTheme="majorHAnsi" w:cs="Garamond"/>
          <w:spacing w:val="4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19</w:t>
      </w:r>
      <w:r w:rsidRPr="00077DDC">
        <w:rPr>
          <w:rFonts w:asciiTheme="majorHAnsi" w:hAnsiTheme="majorHAnsi"/>
          <w:spacing w:val="1"/>
          <w:sz w:val="22"/>
          <w:szCs w:val="22"/>
        </w:rPr>
        <w:t>:</w:t>
      </w:r>
      <w:r w:rsidRPr="00077DDC">
        <w:rPr>
          <w:rFonts w:asciiTheme="majorHAnsi" w:hAnsiTheme="majorHAnsi"/>
          <w:spacing w:val="2"/>
          <w:sz w:val="22"/>
          <w:szCs w:val="22"/>
        </w:rPr>
        <w:t>3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Fa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1993</w:t>
      </w:r>
      <w:r w:rsidRPr="00077DDC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“</w:t>
      </w: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sz w:val="22"/>
          <w:szCs w:val="22"/>
        </w:rPr>
        <w:t>bo</w:t>
      </w:r>
      <w:r w:rsidRPr="00077DDC">
        <w:rPr>
          <w:rFonts w:asciiTheme="majorHAnsi" w:hAnsiTheme="majorHAnsi"/>
          <w:spacing w:val="1"/>
          <w:sz w:val="22"/>
          <w:szCs w:val="22"/>
        </w:rPr>
        <w:t>rti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gh</w:t>
      </w:r>
      <w:r w:rsidRPr="00077DDC">
        <w:rPr>
          <w:rFonts w:asciiTheme="majorHAnsi" w:hAnsiTheme="majorHAnsi"/>
          <w:sz w:val="22"/>
          <w:szCs w:val="22"/>
        </w:rPr>
        <w:t>t</w:t>
      </w:r>
      <w:r w:rsidRPr="00077DDC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o</w:t>
      </w:r>
      <w:r w:rsidRPr="00077DDC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sz w:val="22"/>
          <w:szCs w:val="22"/>
        </w:rPr>
        <w:t>ri</w:t>
      </w:r>
      <w:r w:rsidRPr="00077DDC">
        <w:rPr>
          <w:rFonts w:asciiTheme="majorHAnsi" w:hAnsiTheme="majorHAnsi"/>
          <w:spacing w:val="2"/>
          <w:sz w:val="22"/>
          <w:szCs w:val="22"/>
        </w:rPr>
        <w:t>vacy</w:t>
      </w:r>
      <w:r w:rsidRPr="00077DDC">
        <w:rPr>
          <w:rFonts w:asciiTheme="majorHAnsi" w:hAnsiTheme="majorHAnsi"/>
          <w:spacing w:val="1"/>
          <w:sz w:val="22"/>
          <w:szCs w:val="22"/>
        </w:rPr>
        <w:t>,</w:t>
      </w:r>
      <w:r w:rsidRPr="00077DDC">
        <w:rPr>
          <w:rFonts w:asciiTheme="majorHAnsi" w:hAnsiTheme="majorHAnsi"/>
          <w:sz w:val="22"/>
          <w:szCs w:val="22"/>
        </w:rPr>
        <w:t>”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3"/>
          <w:sz w:val="22"/>
          <w:szCs w:val="22"/>
        </w:rPr>
        <w:t>T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h</w:t>
      </w:r>
      <w:r w:rsidRPr="00077DDC">
        <w:rPr>
          <w:rFonts w:asciiTheme="majorHAnsi" w:eastAsia="Garamond" w:hAnsiTheme="majorHAnsi" w:cs="Garamond"/>
          <w:sz w:val="22"/>
          <w:szCs w:val="22"/>
        </w:rPr>
        <w:t>e</w:t>
      </w:r>
      <w:r w:rsidRPr="00077DDC">
        <w:rPr>
          <w:rFonts w:asciiTheme="majorHAnsi" w:eastAsia="Garamond" w:hAnsiTheme="majorHAnsi" w:cs="Garamond"/>
          <w:spacing w:val="27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w w:val="149"/>
          <w:sz w:val="22"/>
          <w:szCs w:val="22"/>
        </w:rPr>
        <w:t>J</w:t>
      </w:r>
      <w:r w:rsidRPr="00077DDC">
        <w:rPr>
          <w:rFonts w:asciiTheme="majorHAnsi" w:eastAsia="Garamond" w:hAnsiTheme="majorHAnsi" w:cs="Garamond"/>
          <w:spacing w:val="1"/>
          <w:w w:val="105"/>
          <w:sz w:val="22"/>
          <w:szCs w:val="22"/>
        </w:rPr>
        <w:t>o</w:t>
      </w:r>
      <w:r w:rsidRPr="00077DDC">
        <w:rPr>
          <w:rFonts w:asciiTheme="majorHAnsi" w:eastAsia="Garamond" w:hAnsiTheme="majorHAnsi" w:cs="Garamond"/>
          <w:spacing w:val="2"/>
          <w:w w:val="102"/>
          <w:sz w:val="22"/>
          <w:szCs w:val="22"/>
        </w:rPr>
        <w:t>u</w:t>
      </w:r>
      <w:r w:rsidRPr="00077DDC">
        <w:rPr>
          <w:rFonts w:asciiTheme="majorHAnsi" w:eastAsia="Garamond" w:hAnsiTheme="majorHAnsi" w:cs="Garamond"/>
          <w:spacing w:val="1"/>
          <w:w w:val="99"/>
          <w:sz w:val="22"/>
          <w:szCs w:val="22"/>
        </w:rPr>
        <w:t>r</w:t>
      </w:r>
      <w:r w:rsidRPr="00077DDC">
        <w:rPr>
          <w:rFonts w:asciiTheme="majorHAnsi" w:eastAsia="Garamond" w:hAnsiTheme="majorHAnsi" w:cs="Garamond"/>
          <w:spacing w:val="2"/>
          <w:w w:val="102"/>
          <w:sz w:val="22"/>
          <w:szCs w:val="22"/>
        </w:rPr>
        <w:t>n</w:t>
      </w:r>
      <w:r w:rsidRPr="00077DDC">
        <w:rPr>
          <w:rFonts w:asciiTheme="majorHAnsi" w:eastAsia="Garamond" w:hAnsiTheme="majorHAnsi" w:cs="Garamond"/>
          <w:spacing w:val="2"/>
          <w:w w:val="105"/>
          <w:sz w:val="22"/>
          <w:szCs w:val="22"/>
        </w:rPr>
        <w:t>a</w:t>
      </w:r>
      <w:r w:rsidRPr="00077DDC">
        <w:rPr>
          <w:rFonts w:asciiTheme="majorHAnsi" w:eastAsia="Garamond" w:hAnsiTheme="majorHAnsi" w:cs="Garamond"/>
          <w:w w:val="113"/>
          <w:sz w:val="22"/>
          <w:szCs w:val="22"/>
        </w:rPr>
        <w:t>l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 xml:space="preserve"> o</w:t>
      </w:r>
      <w:r w:rsidRPr="00077DDC">
        <w:rPr>
          <w:rFonts w:asciiTheme="majorHAnsi" w:eastAsia="Garamond" w:hAnsiTheme="majorHAnsi" w:cs="Garamond"/>
          <w:sz w:val="22"/>
          <w:szCs w:val="22"/>
        </w:rPr>
        <w:t>f</w:t>
      </w:r>
      <w:r w:rsidRPr="00077DDC">
        <w:rPr>
          <w:rFonts w:asciiTheme="majorHAnsi" w:eastAsia="Garamond" w:hAnsiTheme="majorHAnsi" w:cs="Garamond"/>
          <w:spacing w:val="13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S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oci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a</w:t>
      </w:r>
      <w:r w:rsidRPr="00077DDC">
        <w:rPr>
          <w:rFonts w:asciiTheme="majorHAnsi" w:eastAsia="Garamond" w:hAnsiTheme="majorHAnsi" w:cs="Garamond"/>
          <w:sz w:val="22"/>
          <w:szCs w:val="22"/>
        </w:rPr>
        <w:t>l</w:t>
      </w:r>
      <w:r w:rsidRPr="00077DDC">
        <w:rPr>
          <w:rFonts w:asciiTheme="majorHAnsi" w:eastAsia="Garamond" w:hAnsiTheme="majorHAnsi" w:cs="Garamond"/>
          <w:spacing w:val="28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Ph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iloso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ph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23</w:t>
      </w:r>
      <w:r w:rsidRPr="00077DDC">
        <w:rPr>
          <w:rFonts w:asciiTheme="majorHAnsi" w:hAnsiTheme="majorHAnsi"/>
          <w:spacing w:val="1"/>
          <w:sz w:val="22"/>
          <w:szCs w:val="22"/>
        </w:rPr>
        <w:t>:</w:t>
      </w:r>
      <w:r w:rsidRPr="00077DDC">
        <w:rPr>
          <w:rFonts w:asciiTheme="majorHAnsi" w:hAnsiTheme="majorHAnsi"/>
          <w:spacing w:val="2"/>
          <w:sz w:val="22"/>
          <w:szCs w:val="22"/>
        </w:rPr>
        <w:t>2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199</w:t>
      </w:r>
      <w:r w:rsidRPr="00077DDC">
        <w:rPr>
          <w:rFonts w:asciiTheme="majorHAnsi" w:hAnsiTheme="majorHAnsi"/>
          <w:w w:val="102"/>
          <w:sz w:val="22"/>
          <w:szCs w:val="22"/>
        </w:rPr>
        <w:t>2</w:t>
      </w:r>
    </w:p>
    <w:p w14:paraId="76D4DD6D" w14:textId="77777777" w:rsidR="00531485" w:rsidRPr="00077DDC" w:rsidRDefault="00077DDC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b/>
          <w:w w:val="110"/>
          <w:sz w:val="22"/>
          <w:szCs w:val="22"/>
        </w:rPr>
        <w:t>Popular</w:t>
      </w:r>
      <w:r w:rsidRPr="00077DDC">
        <w:rPr>
          <w:rFonts w:asciiTheme="majorHAnsi" w:hAnsiTheme="majorHAnsi"/>
          <w:b/>
          <w:spacing w:val="-2"/>
          <w:w w:val="110"/>
          <w:sz w:val="22"/>
          <w:szCs w:val="22"/>
        </w:rPr>
        <w:t xml:space="preserve"> </w:t>
      </w:r>
      <w:r w:rsidRPr="00077DDC">
        <w:rPr>
          <w:rFonts w:asciiTheme="majorHAnsi" w:hAnsiTheme="majorHAnsi"/>
          <w:b/>
          <w:w w:val="110"/>
          <w:sz w:val="22"/>
          <w:szCs w:val="22"/>
        </w:rPr>
        <w:t>P</w:t>
      </w:r>
      <w:r w:rsidRPr="00077DDC">
        <w:rPr>
          <w:rFonts w:asciiTheme="majorHAnsi" w:hAnsiTheme="majorHAnsi"/>
          <w:b/>
          <w:w w:val="112"/>
          <w:sz w:val="22"/>
          <w:szCs w:val="22"/>
        </w:rPr>
        <w:t>ub</w:t>
      </w:r>
      <w:r w:rsidRPr="00077DDC">
        <w:rPr>
          <w:rFonts w:asciiTheme="majorHAnsi" w:hAnsiTheme="majorHAnsi"/>
          <w:b/>
          <w:w w:val="116"/>
          <w:sz w:val="22"/>
          <w:szCs w:val="22"/>
        </w:rPr>
        <w:t>l</w:t>
      </w:r>
      <w:r w:rsidRPr="00077DDC">
        <w:rPr>
          <w:rFonts w:asciiTheme="majorHAnsi" w:hAnsiTheme="majorHAnsi"/>
          <w:b/>
          <w:w w:val="120"/>
          <w:sz w:val="22"/>
          <w:szCs w:val="22"/>
        </w:rPr>
        <w:t>i</w:t>
      </w:r>
      <w:r w:rsidRPr="00077DDC">
        <w:rPr>
          <w:rFonts w:asciiTheme="majorHAnsi" w:hAnsiTheme="majorHAnsi"/>
          <w:b/>
          <w:w w:val="110"/>
          <w:sz w:val="22"/>
          <w:szCs w:val="22"/>
        </w:rPr>
        <w:t>c</w:t>
      </w:r>
      <w:r w:rsidRPr="00077DDC">
        <w:rPr>
          <w:rFonts w:asciiTheme="majorHAnsi" w:hAnsiTheme="majorHAnsi"/>
          <w:b/>
          <w:w w:val="112"/>
          <w:sz w:val="22"/>
          <w:szCs w:val="22"/>
        </w:rPr>
        <w:t>a</w:t>
      </w:r>
      <w:r w:rsidRPr="00077DDC">
        <w:rPr>
          <w:rFonts w:asciiTheme="majorHAnsi" w:hAnsiTheme="majorHAnsi"/>
          <w:b/>
          <w:w w:val="131"/>
          <w:sz w:val="22"/>
          <w:szCs w:val="22"/>
        </w:rPr>
        <w:t>t</w:t>
      </w:r>
      <w:r w:rsidRPr="00077DDC">
        <w:rPr>
          <w:rFonts w:asciiTheme="majorHAnsi" w:hAnsiTheme="majorHAnsi"/>
          <w:b/>
          <w:w w:val="120"/>
          <w:sz w:val="22"/>
          <w:szCs w:val="22"/>
        </w:rPr>
        <w:t>i</w:t>
      </w:r>
      <w:r w:rsidRPr="00077DDC">
        <w:rPr>
          <w:rFonts w:asciiTheme="majorHAnsi" w:hAnsiTheme="majorHAnsi"/>
          <w:b/>
          <w:w w:val="110"/>
          <w:sz w:val="22"/>
          <w:szCs w:val="22"/>
        </w:rPr>
        <w:t>o</w:t>
      </w:r>
      <w:r w:rsidRPr="00077DDC">
        <w:rPr>
          <w:rFonts w:asciiTheme="majorHAnsi" w:hAnsiTheme="majorHAnsi"/>
          <w:b/>
          <w:w w:val="115"/>
          <w:sz w:val="22"/>
          <w:szCs w:val="22"/>
        </w:rPr>
        <w:t>ns</w:t>
      </w:r>
    </w:p>
    <w:p w14:paraId="5F3F9A74" w14:textId="77777777" w:rsidR="00531485" w:rsidRPr="00077DDC" w:rsidRDefault="00077DDC">
      <w:pPr>
        <w:spacing w:before="6" w:line="291" w:lineRule="auto"/>
        <w:ind w:left="460" w:right="3429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“</w:t>
      </w:r>
      <w:r w:rsidRPr="00077DDC">
        <w:rPr>
          <w:rFonts w:asciiTheme="majorHAnsi" w:hAnsiTheme="majorHAnsi"/>
          <w:sz w:val="22"/>
          <w:szCs w:val="22"/>
        </w:rPr>
        <w:t>A</w:t>
      </w:r>
      <w:r w:rsidRPr="00077DDC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Beau</w:t>
      </w:r>
      <w:r w:rsidRPr="00077DDC">
        <w:rPr>
          <w:rFonts w:asciiTheme="majorHAnsi" w:hAnsiTheme="majorHAnsi"/>
          <w:spacing w:val="1"/>
          <w:w w:val="99"/>
          <w:sz w:val="22"/>
          <w:szCs w:val="22"/>
        </w:rPr>
        <w:t>tif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u</w:t>
      </w:r>
      <w:r w:rsidRPr="00077DDC">
        <w:rPr>
          <w:rFonts w:asciiTheme="majorHAnsi" w:hAnsiTheme="majorHAnsi"/>
          <w:w w:val="99"/>
          <w:sz w:val="22"/>
          <w:szCs w:val="22"/>
        </w:rPr>
        <w:t>l</w:t>
      </w:r>
      <w:r w:rsidRPr="00077DDC">
        <w:rPr>
          <w:rFonts w:asciiTheme="majorHAnsi" w:hAnsiTheme="majorHAnsi"/>
          <w:spacing w:val="6"/>
          <w:w w:val="9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08"/>
          <w:sz w:val="22"/>
          <w:szCs w:val="22"/>
        </w:rPr>
        <w:t>D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83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w w:val="88"/>
          <w:sz w:val="22"/>
          <w:szCs w:val="22"/>
        </w:rPr>
        <w:t>s</w:t>
      </w:r>
      <w:r w:rsidRPr="00077DDC">
        <w:rPr>
          <w:rFonts w:asciiTheme="majorHAnsi" w:hAnsiTheme="majorHAnsi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o</w:t>
      </w:r>
      <w:r w:rsidRPr="00077DDC">
        <w:rPr>
          <w:rFonts w:asciiTheme="majorHAnsi" w:hAnsiTheme="majorHAnsi"/>
          <w:sz w:val="22"/>
          <w:szCs w:val="22"/>
        </w:rPr>
        <w:t>f</w:t>
      </w:r>
      <w:r w:rsidRPr="00077DD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rri</w:t>
      </w:r>
      <w:r w:rsidRPr="00077DDC">
        <w:rPr>
          <w:rFonts w:asciiTheme="majorHAnsi" w:hAnsiTheme="majorHAnsi"/>
          <w:spacing w:val="2"/>
          <w:sz w:val="22"/>
          <w:szCs w:val="22"/>
        </w:rPr>
        <w:t>age</w:t>
      </w:r>
      <w:r w:rsidRPr="00077DDC">
        <w:rPr>
          <w:rFonts w:asciiTheme="majorHAnsi" w:hAnsiTheme="majorHAnsi"/>
          <w:spacing w:val="1"/>
          <w:sz w:val="22"/>
          <w:szCs w:val="22"/>
        </w:rPr>
        <w:t>,</w:t>
      </w:r>
      <w:r w:rsidRPr="00077DDC">
        <w:rPr>
          <w:rFonts w:asciiTheme="majorHAnsi" w:hAnsiTheme="majorHAnsi"/>
          <w:sz w:val="22"/>
          <w:szCs w:val="22"/>
        </w:rPr>
        <w:t>”</w:t>
      </w:r>
      <w:r w:rsidRPr="00077DDC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sz w:val="22"/>
          <w:szCs w:val="22"/>
        </w:rPr>
        <w:t>F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z w:val="22"/>
          <w:szCs w:val="22"/>
        </w:rPr>
        <w:t>A</w:t>
      </w:r>
      <w:r w:rsidRPr="00077DDC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oday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w w:val="96"/>
          <w:sz w:val="22"/>
          <w:szCs w:val="22"/>
        </w:rPr>
        <w:t>g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2013</w:t>
      </w:r>
      <w:r w:rsidRPr="00077DDC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“</w:t>
      </w:r>
      <w:r w:rsidRPr="00077DDC">
        <w:rPr>
          <w:rFonts w:asciiTheme="majorHAnsi" w:hAnsiTheme="majorHAnsi"/>
          <w:spacing w:val="3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eve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pacing w:val="1"/>
          <w:sz w:val="22"/>
          <w:szCs w:val="22"/>
        </w:rPr>
        <w:t>,</w:t>
      </w:r>
      <w:r w:rsidRPr="00077DDC">
        <w:rPr>
          <w:rFonts w:asciiTheme="majorHAnsi" w:hAnsiTheme="majorHAnsi"/>
          <w:sz w:val="22"/>
          <w:szCs w:val="22"/>
        </w:rPr>
        <w:t>”</w:t>
      </w:r>
      <w:r w:rsidRPr="00077DDC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ud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agaz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ne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sz w:val="22"/>
          <w:szCs w:val="22"/>
        </w:rPr>
        <w:t>ri</w:t>
      </w:r>
      <w:r w:rsidRPr="00077DDC">
        <w:rPr>
          <w:rFonts w:asciiTheme="majorHAnsi" w:hAnsiTheme="majorHAnsi"/>
          <w:sz w:val="22"/>
          <w:szCs w:val="22"/>
        </w:rPr>
        <w:t xml:space="preserve">l 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2</w:t>
      </w:r>
      <w:r w:rsidRPr="00077DDC">
        <w:rPr>
          <w:rFonts w:asciiTheme="majorHAnsi" w:hAnsiTheme="majorHAnsi"/>
          <w:spacing w:val="4"/>
          <w:w w:val="102"/>
          <w:sz w:val="22"/>
          <w:szCs w:val="22"/>
        </w:rPr>
        <w:t>0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12</w:t>
      </w:r>
    </w:p>
    <w:p w14:paraId="261537B9" w14:textId="77777777" w:rsidR="00531485" w:rsidRPr="00077DDC" w:rsidRDefault="00077DDC">
      <w:pPr>
        <w:spacing w:before="1" w:line="279" w:lineRule="auto"/>
        <w:ind w:left="460" w:right="3758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“</w:t>
      </w:r>
      <w:r w:rsidRPr="00077DDC">
        <w:rPr>
          <w:rFonts w:asciiTheme="majorHAnsi" w:eastAsia="Garamond" w:hAnsiTheme="majorHAnsi" w:cs="Garamond"/>
          <w:spacing w:val="3"/>
          <w:sz w:val="22"/>
          <w:szCs w:val="22"/>
        </w:rPr>
        <w:t>T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h</w:t>
      </w:r>
      <w:r w:rsidRPr="00077DDC">
        <w:rPr>
          <w:rFonts w:asciiTheme="majorHAnsi" w:eastAsia="Garamond" w:hAnsiTheme="majorHAnsi" w:cs="Garamond"/>
          <w:sz w:val="22"/>
          <w:szCs w:val="22"/>
        </w:rPr>
        <w:t>e</w:t>
      </w:r>
      <w:r w:rsidRPr="00077DDC">
        <w:rPr>
          <w:rFonts w:asciiTheme="majorHAnsi" w:eastAsia="Garamond" w:hAnsiTheme="majorHAnsi" w:cs="Garamond"/>
          <w:spacing w:val="33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B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o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d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y</w:t>
      </w:r>
      <w:r w:rsidRPr="00077DDC">
        <w:rPr>
          <w:rFonts w:asciiTheme="majorHAnsi" w:eastAsia="Garamond" w:hAnsiTheme="majorHAnsi" w:cs="Garamond"/>
          <w:sz w:val="22"/>
          <w:szCs w:val="22"/>
        </w:rPr>
        <w:t>,</w:t>
      </w:r>
      <w:r w:rsidRPr="00077DDC">
        <w:rPr>
          <w:rFonts w:asciiTheme="majorHAnsi" w:eastAsia="Garamond" w:hAnsiTheme="majorHAnsi" w:cs="Garamond"/>
          <w:spacing w:val="34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t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h</w:t>
      </w:r>
      <w:r w:rsidRPr="00077DDC">
        <w:rPr>
          <w:rFonts w:asciiTheme="majorHAnsi" w:eastAsia="Garamond" w:hAnsiTheme="majorHAnsi" w:cs="Garamond"/>
          <w:sz w:val="22"/>
          <w:szCs w:val="22"/>
        </w:rPr>
        <w:t>e</w:t>
      </w:r>
      <w:r w:rsidRPr="00077DDC">
        <w:rPr>
          <w:rFonts w:asciiTheme="majorHAnsi" w:eastAsia="Garamond" w:hAnsiTheme="majorHAnsi" w:cs="Garamond"/>
          <w:spacing w:val="6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3"/>
          <w:sz w:val="22"/>
          <w:szCs w:val="22"/>
        </w:rPr>
        <w:t>G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ift</w:t>
      </w:r>
      <w:r w:rsidRPr="00077DDC">
        <w:rPr>
          <w:rFonts w:asciiTheme="majorHAnsi" w:eastAsia="Garamond" w:hAnsiTheme="majorHAnsi" w:cs="Garamond"/>
          <w:sz w:val="22"/>
          <w:szCs w:val="22"/>
        </w:rPr>
        <w:t>s</w:t>
      </w:r>
      <w:r w:rsidRPr="00077DDC">
        <w:rPr>
          <w:rFonts w:asciiTheme="majorHAnsi" w:eastAsia="Garamond" w:hAnsiTheme="majorHAnsi" w:cs="Garamond"/>
          <w:spacing w:val="6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an</w:t>
      </w:r>
      <w:r w:rsidRPr="00077DDC">
        <w:rPr>
          <w:rFonts w:asciiTheme="majorHAnsi" w:eastAsia="Garamond" w:hAnsiTheme="majorHAnsi" w:cs="Garamond"/>
          <w:sz w:val="22"/>
          <w:szCs w:val="22"/>
        </w:rPr>
        <w:t>d</w:t>
      </w:r>
      <w:r w:rsidRPr="00077DDC">
        <w:rPr>
          <w:rFonts w:asciiTheme="majorHAnsi" w:eastAsia="Garamond" w:hAnsiTheme="majorHAnsi" w:cs="Garamond"/>
          <w:spacing w:val="13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3"/>
          <w:sz w:val="22"/>
          <w:szCs w:val="22"/>
        </w:rPr>
        <w:t>D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is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ab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ilities,</w:t>
      </w:r>
      <w:r w:rsidRPr="00077DDC">
        <w:rPr>
          <w:rFonts w:asciiTheme="majorHAnsi" w:eastAsia="Garamond" w:hAnsiTheme="majorHAnsi" w:cs="Garamond"/>
          <w:sz w:val="22"/>
          <w:szCs w:val="22"/>
        </w:rPr>
        <w:t xml:space="preserve">” 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sz w:val="22"/>
          <w:szCs w:val="22"/>
        </w:rPr>
        <w:t>F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z w:val="22"/>
          <w:szCs w:val="22"/>
        </w:rPr>
        <w:t>A</w:t>
      </w:r>
      <w:r w:rsidRPr="00077DDC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oday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3"/>
          <w:sz w:val="22"/>
          <w:szCs w:val="22"/>
        </w:rPr>
        <w:t>J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u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2</w:t>
      </w:r>
      <w:r w:rsidRPr="00077DDC">
        <w:rPr>
          <w:rFonts w:asciiTheme="majorHAnsi" w:hAnsiTheme="majorHAnsi"/>
          <w:spacing w:val="2"/>
          <w:sz w:val="22"/>
          <w:szCs w:val="22"/>
        </w:rPr>
        <w:t>01</w:t>
      </w:r>
      <w:r w:rsidRPr="00077DDC">
        <w:rPr>
          <w:rFonts w:asciiTheme="majorHAnsi" w:hAnsiTheme="majorHAnsi"/>
          <w:sz w:val="22"/>
          <w:szCs w:val="22"/>
        </w:rPr>
        <w:t>1</w:t>
      </w:r>
      <w:r w:rsidRPr="00077DDC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“</w:t>
      </w:r>
      <w:r w:rsidRPr="00077DDC">
        <w:rPr>
          <w:rFonts w:asciiTheme="majorHAnsi" w:eastAsia="Garamond" w:hAnsiTheme="majorHAnsi" w:cs="Garamond"/>
          <w:spacing w:val="4"/>
          <w:sz w:val="22"/>
          <w:szCs w:val="22"/>
        </w:rPr>
        <w:t>W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a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iti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g,</w:t>
      </w:r>
      <w:r w:rsidRPr="00077DDC">
        <w:rPr>
          <w:rFonts w:asciiTheme="majorHAnsi" w:eastAsia="Garamond" w:hAnsiTheme="majorHAnsi" w:cs="Garamond"/>
          <w:sz w:val="22"/>
          <w:szCs w:val="22"/>
        </w:rPr>
        <w:t xml:space="preserve">” </w:t>
      </w:r>
      <w:r w:rsidRPr="00077DDC">
        <w:rPr>
          <w:rFonts w:asciiTheme="majorHAnsi" w:eastAsia="Garamond" w:hAnsiTheme="majorHAnsi" w:cs="Garamond"/>
          <w:spacing w:val="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sz w:val="22"/>
          <w:szCs w:val="22"/>
        </w:rPr>
        <w:t>F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z w:val="22"/>
          <w:szCs w:val="22"/>
        </w:rPr>
        <w:t>A</w:t>
      </w:r>
      <w:r w:rsidRPr="00077DDC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oday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J</w:t>
      </w:r>
      <w:r w:rsidRPr="00077DDC">
        <w:rPr>
          <w:rFonts w:asciiTheme="majorHAnsi" w:hAnsiTheme="majorHAnsi"/>
          <w:spacing w:val="2"/>
          <w:sz w:val="22"/>
          <w:szCs w:val="22"/>
        </w:rPr>
        <w:t>un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201</w:t>
      </w:r>
      <w:r w:rsidRPr="00077DDC">
        <w:rPr>
          <w:rFonts w:asciiTheme="majorHAnsi" w:hAnsiTheme="majorHAnsi"/>
          <w:w w:val="102"/>
          <w:sz w:val="22"/>
          <w:szCs w:val="22"/>
        </w:rPr>
        <w:t>1</w:t>
      </w:r>
    </w:p>
    <w:p w14:paraId="1707770C" w14:textId="77777777" w:rsidR="00531485" w:rsidRPr="00077DDC" w:rsidRDefault="00077DDC">
      <w:pPr>
        <w:spacing w:line="240" w:lineRule="exact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“E</w:t>
      </w:r>
      <w:r w:rsidRPr="00077DDC">
        <w:rPr>
          <w:rFonts w:asciiTheme="majorHAnsi" w:hAnsiTheme="majorHAnsi"/>
          <w:spacing w:val="3"/>
          <w:position w:val="1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g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n</w:t>
      </w:r>
      <w:r w:rsidRPr="00077DDC">
        <w:rPr>
          <w:rFonts w:asciiTheme="majorHAnsi" w:hAnsiTheme="majorHAnsi"/>
          <w:position w:val="1"/>
          <w:sz w:val="22"/>
          <w:szCs w:val="22"/>
        </w:rPr>
        <w:t>g</w:t>
      </w:r>
      <w:r w:rsidRPr="00077DDC">
        <w:rPr>
          <w:rFonts w:asciiTheme="majorHAnsi" w:hAnsiTheme="majorHAnsi"/>
          <w:spacing w:val="30"/>
          <w:position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position w:val="1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hu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ch</w:t>
      </w:r>
      <w:r w:rsidRPr="00077DDC">
        <w:rPr>
          <w:rFonts w:asciiTheme="majorHAnsi" w:hAnsiTheme="majorHAnsi"/>
          <w:position w:val="1"/>
          <w:sz w:val="22"/>
          <w:szCs w:val="22"/>
        </w:rPr>
        <w:t>,</w:t>
      </w:r>
      <w:r w:rsidRPr="00077DDC">
        <w:rPr>
          <w:rFonts w:asciiTheme="majorHAnsi" w:hAnsiTheme="majorHAnsi"/>
          <w:spacing w:val="54"/>
          <w:position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position w:val="1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d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n</w:t>
      </w:r>
      <w:r w:rsidRPr="00077DDC">
        <w:rPr>
          <w:rFonts w:asciiTheme="majorHAnsi" w:hAnsiTheme="majorHAnsi"/>
          <w:position w:val="1"/>
          <w:sz w:val="22"/>
          <w:szCs w:val="22"/>
        </w:rPr>
        <w:t>g</w:t>
      </w:r>
      <w:r w:rsidRPr="00077DDC">
        <w:rPr>
          <w:rFonts w:asciiTheme="majorHAnsi" w:hAnsiTheme="majorHAnsi"/>
          <w:spacing w:val="7"/>
          <w:position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position w:val="1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hu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c</w:t>
      </w:r>
      <w:r w:rsidRPr="00077DDC">
        <w:rPr>
          <w:rFonts w:asciiTheme="majorHAnsi" w:hAnsiTheme="majorHAnsi"/>
          <w:position w:val="1"/>
          <w:sz w:val="22"/>
          <w:szCs w:val="22"/>
        </w:rPr>
        <w:t>h</w:t>
      </w:r>
      <w:r w:rsidRPr="00077DDC">
        <w:rPr>
          <w:rFonts w:asciiTheme="majorHAnsi" w:hAnsiTheme="majorHAnsi"/>
          <w:spacing w:val="53"/>
          <w:position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o</w:t>
      </w:r>
      <w:r w:rsidRPr="00077DDC">
        <w:rPr>
          <w:rFonts w:asciiTheme="majorHAnsi" w:hAnsiTheme="majorHAnsi"/>
          <w:position w:val="1"/>
          <w:sz w:val="22"/>
          <w:szCs w:val="22"/>
        </w:rPr>
        <w:t>r</w:t>
      </w:r>
      <w:r w:rsidRPr="00077DDC">
        <w:rPr>
          <w:rFonts w:asciiTheme="majorHAnsi" w:hAnsiTheme="majorHAnsi"/>
          <w:spacing w:val="12"/>
          <w:position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position w:val="1"/>
          <w:sz w:val="22"/>
          <w:szCs w:val="22"/>
        </w:rPr>
        <w:t>D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epa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rti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n</w:t>
      </w:r>
      <w:r w:rsidRPr="00077DDC">
        <w:rPr>
          <w:rFonts w:asciiTheme="majorHAnsi" w:hAnsiTheme="majorHAnsi"/>
          <w:position w:val="1"/>
          <w:sz w:val="22"/>
          <w:szCs w:val="22"/>
        </w:rPr>
        <w:t>g</w:t>
      </w:r>
      <w:r w:rsidRPr="00077DDC">
        <w:rPr>
          <w:rFonts w:asciiTheme="majorHAnsi" w:hAnsiTheme="majorHAnsi"/>
          <w:spacing w:val="45"/>
          <w:position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position w:val="1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hu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>ch</w:t>
      </w:r>
      <w:r w:rsidRPr="00077DDC">
        <w:rPr>
          <w:rFonts w:asciiTheme="majorHAnsi" w:hAnsiTheme="majorHAnsi"/>
          <w:spacing w:val="1"/>
          <w:position w:val="1"/>
          <w:sz w:val="22"/>
          <w:szCs w:val="22"/>
        </w:rPr>
        <w:t>,</w:t>
      </w:r>
      <w:r w:rsidRPr="00077DDC">
        <w:rPr>
          <w:rFonts w:asciiTheme="majorHAnsi" w:hAnsiTheme="majorHAnsi"/>
          <w:position w:val="1"/>
          <w:sz w:val="22"/>
          <w:szCs w:val="22"/>
        </w:rPr>
        <w:t xml:space="preserve">” </w:t>
      </w:r>
      <w:r w:rsidRPr="00077DDC">
        <w:rPr>
          <w:rFonts w:asciiTheme="majorHAnsi" w:hAnsiTheme="majorHAnsi"/>
          <w:spacing w:val="5"/>
          <w:position w:val="1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P</w:t>
      </w:r>
      <w:r w:rsidRPr="00077DDC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rocl</w:t>
      </w:r>
      <w:r w:rsidRPr="00077DDC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a</w:t>
      </w:r>
      <w:r w:rsidRPr="00077DDC">
        <w:rPr>
          <w:rFonts w:asciiTheme="majorHAnsi" w:eastAsia="Garamond" w:hAnsiTheme="majorHAnsi" w:cs="Garamond"/>
          <w:spacing w:val="3"/>
          <w:position w:val="1"/>
          <w:sz w:val="22"/>
          <w:szCs w:val="22"/>
        </w:rPr>
        <w:t>m</w:t>
      </w:r>
      <w:r w:rsidRPr="00077DDC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a</w:t>
      </w:r>
      <w:r w:rsidRPr="00077DDC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tio</w:t>
      </w:r>
      <w:r w:rsidRPr="00077DDC">
        <w:rPr>
          <w:rFonts w:asciiTheme="majorHAnsi" w:eastAsia="Garamond" w:hAnsiTheme="majorHAnsi" w:cs="Garamond"/>
          <w:spacing w:val="2"/>
          <w:position w:val="1"/>
          <w:sz w:val="22"/>
          <w:szCs w:val="22"/>
        </w:rPr>
        <w:t>n</w:t>
      </w:r>
      <w:r w:rsidRPr="00077DDC">
        <w:rPr>
          <w:rFonts w:asciiTheme="majorHAnsi" w:eastAsia="Garamond" w:hAnsiTheme="majorHAnsi" w:cs="Garamond"/>
          <w:spacing w:val="1"/>
          <w:position w:val="1"/>
          <w:sz w:val="22"/>
          <w:szCs w:val="22"/>
        </w:rPr>
        <w:t>!</w:t>
      </w:r>
      <w:r w:rsidRPr="00077DDC">
        <w:rPr>
          <w:rFonts w:asciiTheme="majorHAnsi" w:hAnsiTheme="majorHAnsi"/>
          <w:position w:val="1"/>
          <w:sz w:val="22"/>
          <w:szCs w:val="22"/>
        </w:rPr>
        <w:t xml:space="preserve">, </w:t>
      </w:r>
      <w:r w:rsidRPr="00077DDC">
        <w:rPr>
          <w:rFonts w:asciiTheme="majorHAnsi" w:hAnsiTheme="majorHAnsi"/>
          <w:spacing w:val="3"/>
          <w:position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w w:val="107"/>
          <w:position w:val="1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w w:val="108"/>
          <w:position w:val="1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w w:val="94"/>
          <w:position w:val="1"/>
          <w:sz w:val="22"/>
          <w:szCs w:val="22"/>
        </w:rPr>
        <w:t>y</w:t>
      </w:r>
      <w:r w:rsidRPr="00077DDC">
        <w:rPr>
          <w:rFonts w:asciiTheme="majorHAnsi" w:hAnsiTheme="majorHAnsi"/>
          <w:spacing w:val="2"/>
          <w:w w:val="193"/>
          <w:position w:val="1"/>
          <w:sz w:val="22"/>
          <w:szCs w:val="22"/>
        </w:rPr>
        <w:t>/</w:t>
      </w:r>
      <w:r w:rsidRPr="00077DDC">
        <w:rPr>
          <w:rFonts w:asciiTheme="majorHAnsi" w:hAnsiTheme="majorHAnsi"/>
          <w:spacing w:val="1"/>
          <w:w w:val="93"/>
          <w:position w:val="1"/>
          <w:sz w:val="22"/>
          <w:szCs w:val="22"/>
        </w:rPr>
        <w:t>J</w:t>
      </w:r>
      <w:r w:rsidRPr="00077DDC">
        <w:rPr>
          <w:rFonts w:asciiTheme="majorHAnsi" w:hAnsiTheme="majorHAnsi"/>
          <w:spacing w:val="2"/>
          <w:w w:val="107"/>
          <w:position w:val="1"/>
          <w:sz w:val="22"/>
          <w:szCs w:val="22"/>
        </w:rPr>
        <w:t>u</w:t>
      </w:r>
      <w:r w:rsidRPr="00077DDC">
        <w:rPr>
          <w:rFonts w:asciiTheme="majorHAnsi" w:hAnsiTheme="majorHAnsi"/>
          <w:spacing w:val="2"/>
          <w:w w:val="109"/>
          <w:position w:val="1"/>
          <w:sz w:val="22"/>
          <w:szCs w:val="22"/>
        </w:rPr>
        <w:t>n</w:t>
      </w:r>
      <w:r w:rsidRPr="00077DDC">
        <w:rPr>
          <w:rFonts w:asciiTheme="majorHAnsi" w:hAnsiTheme="majorHAnsi"/>
          <w:w w:val="101"/>
          <w:position w:val="1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position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2"/>
          <w:position w:val="1"/>
          <w:sz w:val="22"/>
          <w:szCs w:val="22"/>
        </w:rPr>
        <w:t>200</w:t>
      </w:r>
      <w:r w:rsidRPr="00077DDC">
        <w:rPr>
          <w:rFonts w:asciiTheme="majorHAnsi" w:hAnsiTheme="majorHAnsi"/>
          <w:w w:val="102"/>
          <w:position w:val="1"/>
          <w:sz w:val="22"/>
          <w:szCs w:val="22"/>
        </w:rPr>
        <w:t>8</w:t>
      </w:r>
    </w:p>
    <w:p w14:paraId="146EBBBD" w14:textId="77777777" w:rsidR="00531485" w:rsidRPr="00077DDC" w:rsidRDefault="00077DDC">
      <w:pPr>
        <w:spacing w:before="41" w:line="279" w:lineRule="auto"/>
        <w:ind w:left="460" w:right="65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“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Fa</w:t>
      </w:r>
      <w:r w:rsidRPr="00077DDC">
        <w:rPr>
          <w:rFonts w:asciiTheme="majorHAnsi" w:hAnsiTheme="majorHAnsi"/>
          <w:spacing w:val="1"/>
          <w:sz w:val="22"/>
          <w:szCs w:val="22"/>
        </w:rPr>
        <w:t>it</w:t>
      </w:r>
      <w:r w:rsidRPr="00077DDC">
        <w:rPr>
          <w:rFonts w:asciiTheme="majorHAnsi" w:hAnsiTheme="majorHAnsi"/>
          <w:sz w:val="22"/>
          <w:szCs w:val="22"/>
        </w:rPr>
        <w:t>h</w:t>
      </w:r>
      <w:r w:rsidRPr="00077DDC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O</w:t>
      </w:r>
      <w:r w:rsidRPr="00077DDC">
        <w:rPr>
          <w:rFonts w:asciiTheme="majorHAnsi" w:hAnsiTheme="majorHAnsi"/>
          <w:spacing w:val="2"/>
          <w:sz w:val="22"/>
          <w:szCs w:val="22"/>
        </w:rPr>
        <w:t>nc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Fo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D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li</w:t>
      </w:r>
      <w:r w:rsidRPr="00077DDC">
        <w:rPr>
          <w:rFonts w:asciiTheme="majorHAnsi" w:hAnsiTheme="majorHAnsi"/>
          <w:spacing w:val="2"/>
          <w:sz w:val="22"/>
          <w:szCs w:val="22"/>
        </w:rPr>
        <w:t>vere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o</w:t>
      </w:r>
      <w:r w:rsidRPr="00077DDC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3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Sa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ts,</w:t>
      </w:r>
      <w:r w:rsidRPr="00077DDC">
        <w:rPr>
          <w:rFonts w:asciiTheme="majorHAnsi" w:hAnsiTheme="majorHAnsi"/>
          <w:sz w:val="22"/>
          <w:szCs w:val="22"/>
        </w:rPr>
        <w:t>”</w:t>
      </w:r>
      <w:r w:rsidRPr="00077DDC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P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rocl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a</w:t>
      </w:r>
      <w:r w:rsidRPr="00077DDC">
        <w:rPr>
          <w:rFonts w:asciiTheme="majorHAnsi" w:eastAsia="Garamond" w:hAnsiTheme="majorHAnsi" w:cs="Garamond"/>
          <w:spacing w:val="3"/>
          <w:sz w:val="22"/>
          <w:szCs w:val="22"/>
        </w:rPr>
        <w:t>m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a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tio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!</w:t>
      </w:r>
      <w:r w:rsidRPr="00077DDC">
        <w:rPr>
          <w:rFonts w:asciiTheme="majorHAnsi" w:hAnsiTheme="majorHAnsi"/>
          <w:sz w:val="22"/>
          <w:szCs w:val="22"/>
        </w:rPr>
        <w:t xml:space="preserve">, </w:t>
      </w:r>
      <w:r w:rsidRPr="00077DDC">
        <w:rPr>
          <w:rFonts w:asciiTheme="majorHAnsi" w:hAnsiTheme="majorHAnsi"/>
          <w:spacing w:val="3"/>
          <w:sz w:val="22"/>
          <w:szCs w:val="22"/>
        </w:rPr>
        <w:t xml:space="preserve"> V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8</w:t>
      </w:r>
      <w:r w:rsidRPr="00077DDC">
        <w:rPr>
          <w:rFonts w:asciiTheme="majorHAnsi" w:hAnsiTheme="majorHAnsi"/>
          <w:spacing w:val="1"/>
          <w:sz w:val="22"/>
          <w:szCs w:val="22"/>
        </w:rPr>
        <w:t>:</w:t>
      </w:r>
      <w:r w:rsidRPr="00077DDC">
        <w:rPr>
          <w:rFonts w:asciiTheme="majorHAnsi" w:hAnsiTheme="majorHAnsi"/>
          <w:spacing w:val="3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6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06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v</w:t>
      </w:r>
      <w:r w:rsidRPr="00077DDC">
        <w:rPr>
          <w:rFonts w:asciiTheme="majorHAnsi" w:hAnsiTheme="majorHAnsi"/>
          <w:spacing w:val="2"/>
          <w:w w:val="193"/>
          <w:sz w:val="22"/>
          <w:szCs w:val="22"/>
        </w:rPr>
        <w:t>/</w:t>
      </w:r>
      <w:r w:rsidRPr="00077DDC">
        <w:rPr>
          <w:rFonts w:asciiTheme="majorHAnsi" w:hAnsiTheme="majorHAnsi"/>
          <w:spacing w:val="3"/>
          <w:w w:val="108"/>
          <w:sz w:val="22"/>
          <w:szCs w:val="22"/>
        </w:rPr>
        <w:t>D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w w:val="99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200</w:t>
      </w:r>
      <w:r w:rsidRPr="00077DDC">
        <w:rPr>
          <w:rFonts w:asciiTheme="majorHAnsi" w:hAnsiTheme="majorHAnsi"/>
          <w:sz w:val="22"/>
          <w:szCs w:val="22"/>
        </w:rPr>
        <w:t>7</w:t>
      </w:r>
      <w:r w:rsidRPr="00077DDC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“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ee</w:t>
      </w:r>
      <w:r w:rsidRPr="00077DDC">
        <w:rPr>
          <w:rFonts w:asciiTheme="majorHAnsi" w:hAnsiTheme="majorHAnsi"/>
          <w:sz w:val="22"/>
          <w:szCs w:val="22"/>
        </w:rPr>
        <w:t>:</w:t>
      </w:r>
      <w:r w:rsidRPr="00077DDC">
        <w:rPr>
          <w:rFonts w:asciiTheme="majorHAnsi" w:hAnsiTheme="majorHAnsi"/>
          <w:spacing w:val="3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Y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u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onnec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ed?</w:t>
      </w:r>
      <w:r w:rsidRPr="00077DDC">
        <w:rPr>
          <w:rFonts w:asciiTheme="majorHAnsi" w:hAnsiTheme="majorHAnsi"/>
          <w:sz w:val="22"/>
          <w:szCs w:val="22"/>
        </w:rPr>
        <w:t>”</w:t>
      </w:r>
      <w:r w:rsidRPr="00077DDC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P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rocl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a</w:t>
      </w:r>
      <w:r w:rsidRPr="00077DDC">
        <w:rPr>
          <w:rFonts w:asciiTheme="majorHAnsi" w:eastAsia="Garamond" w:hAnsiTheme="majorHAnsi" w:cs="Garamond"/>
          <w:spacing w:val="3"/>
          <w:sz w:val="22"/>
          <w:szCs w:val="22"/>
        </w:rPr>
        <w:t>m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a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tio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!</w:t>
      </w:r>
      <w:r w:rsidRPr="00077DDC">
        <w:rPr>
          <w:rFonts w:asciiTheme="majorHAnsi" w:hAnsiTheme="majorHAnsi"/>
          <w:sz w:val="22"/>
          <w:szCs w:val="22"/>
        </w:rPr>
        <w:t xml:space="preserve">, </w:t>
      </w:r>
      <w:r w:rsidRPr="00077DDC">
        <w:rPr>
          <w:rFonts w:asciiTheme="majorHAnsi" w:hAnsiTheme="majorHAnsi"/>
          <w:spacing w:val="3"/>
          <w:sz w:val="22"/>
          <w:szCs w:val="22"/>
        </w:rPr>
        <w:t xml:space="preserve"> V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8</w:t>
      </w:r>
      <w:r w:rsidRPr="00077DDC">
        <w:rPr>
          <w:rFonts w:asciiTheme="majorHAnsi" w:hAnsiTheme="majorHAnsi"/>
          <w:spacing w:val="1"/>
          <w:sz w:val="22"/>
          <w:szCs w:val="22"/>
        </w:rPr>
        <w:t>:</w:t>
      </w:r>
      <w:r w:rsidRPr="00077DDC">
        <w:rPr>
          <w:rFonts w:asciiTheme="majorHAnsi" w:hAnsiTheme="majorHAnsi"/>
          <w:spacing w:val="3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3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w w:val="107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y</w:t>
      </w:r>
      <w:r w:rsidRPr="00077DDC">
        <w:rPr>
          <w:rFonts w:asciiTheme="majorHAnsi" w:hAnsiTheme="majorHAnsi"/>
          <w:spacing w:val="2"/>
          <w:w w:val="193"/>
          <w:sz w:val="22"/>
          <w:szCs w:val="22"/>
        </w:rPr>
        <w:t>/</w:t>
      </w:r>
      <w:r w:rsidRPr="00077DDC">
        <w:rPr>
          <w:rFonts w:asciiTheme="majorHAnsi" w:hAnsiTheme="majorHAnsi"/>
          <w:spacing w:val="1"/>
          <w:w w:val="93"/>
          <w:sz w:val="22"/>
          <w:szCs w:val="22"/>
        </w:rPr>
        <w:t>J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u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200</w:t>
      </w:r>
      <w:r w:rsidRPr="00077DDC">
        <w:rPr>
          <w:rFonts w:asciiTheme="majorHAnsi" w:hAnsiTheme="majorHAnsi"/>
          <w:w w:val="102"/>
          <w:sz w:val="22"/>
          <w:szCs w:val="22"/>
        </w:rPr>
        <w:t>7</w:t>
      </w:r>
    </w:p>
    <w:p w14:paraId="7724F3DC" w14:textId="77777777" w:rsidR="00531485" w:rsidRPr="00077DDC" w:rsidRDefault="00077DDC">
      <w:pPr>
        <w:spacing w:before="1" w:line="275" w:lineRule="auto"/>
        <w:ind w:left="460" w:right="4109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“</w:t>
      </w:r>
      <w:r w:rsidRPr="00077DDC">
        <w:rPr>
          <w:rFonts w:asciiTheme="majorHAnsi" w:hAnsiTheme="majorHAnsi"/>
          <w:spacing w:val="3"/>
          <w:sz w:val="22"/>
          <w:szCs w:val="22"/>
        </w:rPr>
        <w:t>D</w:t>
      </w:r>
      <w:r w:rsidRPr="00077DDC">
        <w:rPr>
          <w:rFonts w:asciiTheme="majorHAnsi" w:hAnsiTheme="majorHAnsi"/>
          <w:sz w:val="22"/>
          <w:szCs w:val="22"/>
        </w:rPr>
        <w:t>o</w:t>
      </w:r>
      <w:r w:rsidRPr="00077DDC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H</w:t>
      </w:r>
      <w:r w:rsidRPr="00077DDC">
        <w:rPr>
          <w:rFonts w:asciiTheme="majorHAnsi" w:hAnsiTheme="majorHAnsi"/>
          <w:spacing w:val="2"/>
          <w:sz w:val="22"/>
          <w:szCs w:val="22"/>
        </w:rPr>
        <w:t>ono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Sha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,</w:t>
      </w:r>
      <w:r w:rsidRPr="00077DDC">
        <w:rPr>
          <w:rFonts w:asciiTheme="majorHAnsi" w:hAnsiTheme="majorHAnsi"/>
          <w:sz w:val="22"/>
          <w:szCs w:val="22"/>
        </w:rPr>
        <w:t>”</w:t>
      </w:r>
      <w:r w:rsidRPr="00077DDC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B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e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a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c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06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v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3"/>
          <w:w w:val="106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b</w:t>
      </w:r>
      <w:r w:rsidRPr="00077DDC">
        <w:rPr>
          <w:rFonts w:asciiTheme="majorHAnsi" w:hAnsiTheme="majorHAnsi"/>
          <w:spacing w:val="2"/>
          <w:w w:val="106"/>
          <w:sz w:val="22"/>
          <w:szCs w:val="22"/>
        </w:rPr>
        <w:t>e</w:t>
      </w:r>
      <w:r w:rsidRPr="00077DDC">
        <w:rPr>
          <w:rFonts w:asciiTheme="majorHAnsi" w:hAnsiTheme="majorHAnsi"/>
          <w:w w:val="106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199</w:t>
      </w:r>
      <w:r w:rsidRPr="00077DDC">
        <w:rPr>
          <w:rFonts w:asciiTheme="majorHAnsi" w:hAnsiTheme="majorHAnsi"/>
          <w:sz w:val="22"/>
          <w:szCs w:val="22"/>
        </w:rPr>
        <w:t>8</w:t>
      </w:r>
      <w:r w:rsidRPr="00077DDC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“</w:t>
      </w:r>
      <w:r w:rsidRPr="00077DDC">
        <w:rPr>
          <w:rFonts w:asciiTheme="majorHAnsi" w:hAnsiTheme="majorHAnsi"/>
          <w:spacing w:val="3"/>
          <w:sz w:val="22"/>
          <w:szCs w:val="22"/>
        </w:rPr>
        <w:t>V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o</w:t>
      </w:r>
      <w:r w:rsidRPr="00077DDC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G</w:t>
      </w:r>
      <w:r w:rsidRPr="00077DDC">
        <w:rPr>
          <w:rFonts w:asciiTheme="majorHAnsi" w:hAnsiTheme="majorHAnsi"/>
          <w:spacing w:val="2"/>
          <w:sz w:val="22"/>
          <w:szCs w:val="22"/>
        </w:rPr>
        <w:t>ene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pacing w:val="1"/>
          <w:sz w:val="22"/>
          <w:szCs w:val="22"/>
        </w:rPr>
        <w:t>,</w:t>
      </w:r>
      <w:r w:rsidRPr="00077DDC">
        <w:rPr>
          <w:rFonts w:asciiTheme="majorHAnsi" w:hAnsiTheme="majorHAnsi"/>
          <w:sz w:val="22"/>
          <w:szCs w:val="22"/>
        </w:rPr>
        <w:t xml:space="preserve">” </w:t>
      </w:r>
      <w:r w:rsidRPr="00077DDC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Pu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rs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u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it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Su</w:t>
      </w:r>
      <w:r w:rsidRPr="00077DDC">
        <w:rPr>
          <w:rFonts w:asciiTheme="majorHAnsi" w:hAnsiTheme="majorHAnsi"/>
          <w:spacing w:val="3"/>
          <w:sz w:val="22"/>
          <w:szCs w:val="22"/>
        </w:rPr>
        <w:t>mm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199</w:t>
      </w:r>
      <w:r w:rsidRPr="00077DDC">
        <w:rPr>
          <w:rFonts w:asciiTheme="majorHAnsi" w:hAnsiTheme="majorHAnsi"/>
          <w:w w:val="102"/>
          <w:sz w:val="22"/>
          <w:szCs w:val="22"/>
        </w:rPr>
        <w:t>8</w:t>
      </w:r>
    </w:p>
    <w:p w14:paraId="5FAC3395" w14:textId="77777777" w:rsidR="00531485" w:rsidRPr="00077DDC" w:rsidRDefault="00077DDC">
      <w:pPr>
        <w:spacing w:before="6" w:line="279" w:lineRule="auto"/>
        <w:ind w:left="460" w:right="2061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lastRenderedPageBreak/>
        <w:t>“Bunn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sz w:val="22"/>
          <w:szCs w:val="22"/>
        </w:rPr>
        <w:t>gg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ss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il</w:t>
      </w:r>
      <w:r w:rsidRPr="00077DDC">
        <w:rPr>
          <w:rFonts w:asciiTheme="majorHAnsi" w:hAnsiTheme="majorHAnsi"/>
          <w:spacing w:val="3"/>
          <w:sz w:val="22"/>
          <w:szCs w:val="22"/>
        </w:rPr>
        <w:t>s</w:t>
      </w:r>
      <w:r w:rsidRPr="00077DDC">
        <w:rPr>
          <w:rFonts w:asciiTheme="majorHAnsi" w:hAnsiTheme="majorHAnsi"/>
          <w:spacing w:val="1"/>
          <w:sz w:val="22"/>
          <w:szCs w:val="22"/>
        </w:rPr>
        <w:t>,</w:t>
      </w:r>
      <w:r w:rsidRPr="00077DDC">
        <w:rPr>
          <w:rFonts w:asciiTheme="majorHAnsi" w:hAnsiTheme="majorHAnsi"/>
          <w:sz w:val="22"/>
          <w:szCs w:val="22"/>
        </w:rPr>
        <w:t>”</w:t>
      </w:r>
      <w:r w:rsidRPr="00077DDC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4"/>
          <w:sz w:val="22"/>
          <w:szCs w:val="22"/>
        </w:rPr>
        <w:t>W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orl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dw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d</w:t>
      </w:r>
      <w:r w:rsidRPr="00077DDC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077DDC">
        <w:rPr>
          <w:rFonts w:asciiTheme="majorHAnsi" w:eastAsia="Garamond" w:hAnsiTheme="majorHAnsi" w:cs="Garamond"/>
          <w:spacing w:val="11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Cha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lle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ge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w w:val="107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h</w:t>
      </w:r>
      <w:r w:rsidRPr="00077DDC">
        <w:rPr>
          <w:rFonts w:asciiTheme="majorHAnsi" w:hAnsiTheme="majorHAnsi"/>
          <w:spacing w:val="2"/>
          <w:w w:val="193"/>
          <w:sz w:val="22"/>
          <w:szCs w:val="22"/>
        </w:rPr>
        <w:t>/</w:t>
      </w:r>
      <w:r w:rsidRPr="00077DDC">
        <w:rPr>
          <w:rFonts w:asciiTheme="majorHAnsi" w:hAnsiTheme="majorHAnsi"/>
          <w:spacing w:val="3"/>
          <w:w w:val="96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w w:val="90"/>
          <w:sz w:val="22"/>
          <w:szCs w:val="22"/>
        </w:rPr>
        <w:t>i</w:t>
      </w:r>
      <w:r w:rsidRPr="00077DDC">
        <w:rPr>
          <w:rFonts w:asciiTheme="majorHAnsi" w:hAnsiTheme="majorHAnsi"/>
          <w:w w:val="90"/>
          <w:sz w:val="22"/>
          <w:szCs w:val="22"/>
        </w:rPr>
        <w:t>l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199</w:t>
      </w:r>
      <w:r w:rsidRPr="00077DDC">
        <w:rPr>
          <w:rFonts w:asciiTheme="majorHAnsi" w:hAnsiTheme="majorHAnsi"/>
          <w:sz w:val="22"/>
          <w:szCs w:val="22"/>
        </w:rPr>
        <w:t>3</w:t>
      </w:r>
      <w:r w:rsidRPr="00077DDC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“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o</w:t>
      </w:r>
      <w:r w:rsidRPr="00077DDC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K</w:t>
      </w:r>
      <w:r w:rsidRPr="00077DDC">
        <w:rPr>
          <w:rFonts w:asciiTheme="majorHAnsi" w:hAnsiTheme="majorHAnsi"/>
          <w:spacing w:val="2"/>
          <w:sz w:val="22"/>
          <w:szCs w:val="22"/>
        </w:rPr>
        <w:t>no</w:t>
      </w:r>
      <w:r w:rsidRPr="00077DDC">
        <w:rPr>
          <w:rFonts w:asciiTheme="majorHAnsi" w:hAnsiTheme="majorHAnsi"/>
          <w:sz w:val="22"/>
          <w:szCs w:val="22"/>
        </w:rPr>
        <w:t>w</w:t>
      </w:r>
      <w:r w:rsidRPr="00077DDC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z w:val="22"/>
          <w:szCs w:val="22"/>
        </w:rPr>
        <w:t>m</w:t>
      </w:r>
      <w:r w:rsidRPr="00077DDC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o</w:t>
      </w:r>
      <w:r w:rsidRPr="00077DDC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Lov</w:t>
      </w:r>
      <w:r w:rsidRPr="00077DDC">
        <w:rPr>
          <w:rFonts w:asciiTheme="majorHAnsi" w:hAnsiTheme="majorHAnsi"/>
          <w:sz w:val="22"/>
          <w:szCs w:val="22"/>
        </w:rPr>
        <w:t xml:space="preserve">e </w:t>
      </w:r>
      <w:r w:rsidRPr="00077DDC">
        <w:rPr>
          <w:rFonts w:asciiTheme="majorHAnsi" w:hAnsiTheme="majorHAnsi"/>
          <w:spacing w:val="3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1"/>
          <w:sz w:val="22"/>
          <w:szCs w:val="22"/>
        </w:rPr>
        <w:t>,</w:t>
      </w:r>
      <w:r w:rsidRPr="00077DDC">
        <w:rPr>
          <w:rFonts w:asciiTheme="majorHAnsi" w:hAnsiTheme="majorHAnsi"/>
          <w:sz w:val="22"/>
          <w:szCs w:val="22"/>
        </w:rPr>
        <w:t>”</w:t>
      </w:r>
      <w:r w:rsidRPr="00077DDC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4"/>
          <w:sz w:val="22"/>
          <w:szCs w:val="22"/>
        </w:rPr>
        <w:t>W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orl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dw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i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d</w:t>
      </w:r>
      <w:r w:rsidRPr="00077DDC">
        <w:rPr>
          <w:rFonts w:asciiTheme="majorHAnsi" w:eastAsia="Garamond" w:hAnsiTheme="majorHAnsi" w:cs="Garamond"/>
          <w:sz w:val="22"/>
          <w:szCs w:val="22"/>
        </w:rPr>
        <w:t xml:space="preserve">e </w:t>
      </w:r>
      <w:r w:rsidRPr="00077DDC">
        <w:rPr>
          <w:rFonts w:asciiTheme="majorHAnsi" w:eastAsia="Garamond" w:hAnsiTheme="majorHAnsi" w:cs="Garamond"/>
          <w:spacing w:val="11"/>
          <w:sz w:val="22"/>
          <w:szCs w:val="22"/>
        </w:rPr>
        <w:t xml:space="preserve"> 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Cha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lle</w:t>
      </w:r>
      <w:r w:rsidRPr="00077DDC">
        <w:rPr>
          <w:rFonts w:asciiTheme="majorHAnsi" w:eastAsia="Garamond" w:hAnsiTheme="majorHAnsi" w:cs="Garamond"/>
          <w:spacing w:val="2"/>
          <w:sz w:val="22"/>
          <w:szCs w:val="22"/>
        </w:rPr>
        <w:t>n</w:t>
      </w:r>
      <w:r w:rsidRPr="00077DDC">
        <w:rPr>
          <w:rFonts w:asciiTheme="majorHAnsi" w:eastAsia="Garamond" w:hAnsiTheme="majorHAnsi" w:cs="Garamond"/>
          <w:spacing w:val="1"/>
          <w:sz w:val="22"/>
          <w:szCs w:val="22"/>
        </w:rPr>
        <w:t>ge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w w:val="107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y</w:t>
      </w:r>
      <w:r w:rsidRPr="00077DDC">
        <w:rPr>
          <w:rFonts w:asciiTheme="majorHAnsi" w:hAnsiTheme="majorHAnsi"/>
          <w:spacing w:val="2"/>
          <w:w w:val="193"/>
          <w:sz w:val="22"/>
          <w:szCs w:val="22"/>
        </w:rPr>
        <w:t>/</w:t>
      </w:r>
      <w:r w:rsidRPr="00077DDC">
        <w:rPr>
          <w:rFonts w:asciiTheme="majorHAnsi" w:hAnsiTheme="majorHAnsi"/>
          <w:spacing w:val="1"/>
          <w:w w:val="93"/>
          <w:sz w:val="22"/>
          <w:szCs w:val="22"/>
        </w:rPr>
        <w:t>J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u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199</w:t>
      </w:r>
      <w:r w:rsidRPr="00077DDC">
        <w:rPr>
          <w:rFonts w:asciiTheme="majorHAnsi" w:hAnsiTheme="majorHAnsi"/>
          <w:w w:val="102"/>
          <w:sz w:val="22"/>
          <w:szCs w:val="22"/>
        </w:rPr>
        <w:t>0</w:t>
      </w:r>
    </w:p>
    <w:p w14:paraId="6C43D449" w14:textId="77777777" w:rsidR="00531485" w:rsidRPr="00077DDC" w:rsidRDefault="00077DDC">
      <w:pPr>
        <w:spacing w:line="260" w:lineRule="exact"/>
        <w:ind w:left="10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b/>
          <w:w w:val="111"/>
          <w:sz w:val="22"/>
          <w:szCs w:val="22"/>
        </w:rPr>
        <w:t>Selected</w:t>
      </w:r>
      <w:r w:rsidRPr="00077DDC">
        <w:rPr>
          <w:rFonts w:asciiTheme="majorHAnsi" w:hAnsiTheme="majorHAnsi"/>
          <w:b/>
          <w:spacing w:val="-5"/>
          <w:w w:val="111"/>
          <w:sz w:val="22"/>
          <w:szCs w:val="22"/>
        </w:rPr>
        <w:t xml:space="preserve"> </w:t>
      </w:r>
      <w:r w:rsidRPr="00077DDC">
        <w:rPr>
          <w:rFonts w:asciiTheme="majorHAnsi" w:hAnsiTheme="majorHAnsi"/>
          <w:b/>
          <w:w w:val="111"/>
          <w:sz w:val="22"/>
          <w:szCs w:val="22"/>
        </w:rPr>
        <w:t>P</w:t>
      </w:r>
      <w:r w:rsidRPr="00077DDC">
        <w:rPr>
          <w:rFonts w:asciiTheme="majorHAnsi" w:hAnsiTheme="majorHAnsi"/>
          <w:b/>
          <w:w w:val="117"/>
          <w:sz w:val="22"/>
          <w:szCs w:val="22"/>
        </w:rPr>
        <w:t>r</w:t>
      </w:r>
      <w:r w:rsidRPr="00077DDC">
        <w:rPr>
          <w:rFonts w:asciiTheme="majorHAnsi" w:hAnsiTheme="majorHAnsi"/>
          <w:b/>
          <w:w w:val="110"/>
          <w:sz w:val="22"/>
          <w:szCs w:val="22"/>
        </w:rPr>
        <w:t>e</w:t>
      </w:r>
      <w:r w:rsidRPr="00077DDC">
        <w:rPr>
          <w:rFonts w:asciiTheme="majorHAnsi" w:hAnsiTheme="majorHAnsi"/>
          <w:b/>
          <w:w w:val="125"/>
          <w:sz w:val="22"/>
          <w:szCs w:val="22"/>
        </w:rPr>
        <w:t>s</w:t>
      </w:r>
      <w:r w:rsidRPr="00077DDC">
        <w:rPr>
          <w:rFonts w:asciiTheme="majorHAnsi" w:hAnsiTheme="majorHAnsi"/>
          <w:b/>
          <w:w w:val="110"/>
          <w:sz w:val="22"/>
          <w:szCs w:val="22"/>
        </w:rPr>
        <w:t>e</w:t>
      </w:r>
      <w:r w:rsidRPr="00077DDC">
        <w:rPr>
          <w:rFonts w:asciiTheme="majorHAnsi" w:hAnsiTheme="majorHAnsi"/>
          <w:b/>
          <w:w w:val="116"/>
          <w:sz w:val="22"/>
          <w:szCs w:val="22"/>
        </w:rPr>
        <w:t>nt</w:t>
      </w:r>
      <w:r w:rsidRPr="00077DDC">
        <w:rPr>
          <w:rFonts w:asciiTheme="majorHAnsi" w:hAnsiTheme="majorHAnsi"/>
          <w:b/>
          <w:w w:val="112"/>
          <w:sz w:val="22"/>
          <w:szCs w:val="22"/>
        </w:rPr>
        <w:t>a</w:t>
      </w:r>
      <w:r w:rsidRPr="00077DDC">
        <w:rPr>
          <w:rFonts w:asciiTheme="majorHAnsi" w:hAnsiTheme="majorHAnsi"/>
          <w:b/>
          <w:w w:val="131"/>
          <w:sz w:val="22"/>
          <w:szCs w:val="22"/>
        </w:rPr>
        <w:t>t</w:t>
      </w:r>
      <w:r w:rsidRPr="00077DDC">
        <w:rPr>
          <w:rFonts w:asciiTheme="majorHAnsi" w:hAnsiTheme="majorHAnsi"/>
          <w:b/>
          <w:w w:val="120"/>
          <w:sz w:val="22"/>
          <w:szCs w:val="22"/>
        </w:rPr>
        <w:t>i</w:t>
      </w:r>
      <w:r w:rsidRPr="00077DDC">
        <w:rPr>
          <w:rFonts w:asciiTheme="majorHAnsi" w:hAnsiTheme="majorHAnsi"/>
          <w:b/>
          <w:w w:val="110"/>
          <w:sz w:val="22"/>
          <w:szCs w:val="22"/>
        </w:rPr>
        <w:t>o</w:t>
      </w:r>
      <w:r w:rsidRPr="00077DDC">
        <w:rPr>
          <w:rFonts w:asciiTheme="majorHAnsi" w:hAnsiTheme="majorHAnsi"/>
          <w:b/>
          <w:w w:val="115"/>
          <w:sz w:val="22"/>
          <w:szCs w:val="22"/>
        </w:rPr>
        <w:t>ns</w:t>
      </w:r>
    </w:p>
    <w:p w14:paraId="0133E9B6" w14:textId="77777777" w:rsidR="00531485" w:rsidRPr="00077DDC" w:rsidRDefault="00077DDC">
      <w:pPr>
        <w:spacing w:before="6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1"/>
          <w:sz w:val="22"/>
          <w:szCs w:val="22"/>
        </w:rPr>
        <w:t>J</w:t>
      </w:r>
      <w:r w:rsidRPr="00077DDC">
        <w:rPr>
          <w:rFonts w:asciiTheme="majorHAnsi" w:hAnsiTheme="majorHAnsi"/>
          <w:spacing w:val="2"/>
          <w:sz w:val="22"/>
          <w:szCs w:val="22"/>
        </w:rPr>
        <w:t>u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2011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“</w:t>
      </w:r>
      <w:r w:rsidRPr="00077DDC">
        <w:rPr>
          <w:rFonts w:asciiTheme="majorHAnsi" w:hAnsiTheme="majorHAnsi"/>
          <w:spacing w:val="3"/>
          <w:sz w:val="22"/>
          <w:szCs w:val="22"/>
        </w:rPr>
        <w:t>B</w:t>
      </w:r>
      <w:r w:rsidRPr="00077DDC">
        <w:rPr>
          <w:rFonts w:asciiTheme="majorHAnsi" w:hAnsiTheme="majorHAnsi"/>
          <w:spacing w:val="2"/>
          <w:sz w:val="22"/>
          <w:szCs w:val="22"/>
        </w:rPr>
        <w:t>eyon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u</w:t>
      </w:r>
      <w:r w:rsidRPr="00077DDC">
        <w:rPr>
          <w:rFonts w:asciiTheme="majorHAnsi" w:hAnsiTheme="majorHAnsi"/>
          <w:spacing w:val="1"/>
          <w:w w:val="83"/>
          <w:sz w:val="22"/>
          <w:szCs w:val="22"/>
        </w:rPr>
        <w:t>ff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103"/>
          <w:sz w:val="22"/>
          <w:szCs w:val="22"/>
        </w:rPr>
        <w:t>ri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>g</w:t>
      </w:r>
      <w:r w:rsidRPr="00077DDC">
        <w:rPr>
          <w:rFonts w:asciiTheme="majorHAnsi" w:hAnsiTheme="majorHAnsi"/>
          <w:spacing w:val="2"/>
          <w:w w:val="106"/>
          <w:sz w:val="22"/>
          <w:szCs w:val="22"/>
        </w:rPr>
        <w:t>”</w:t>
      </w:r>
      <w:r w:rsidRPr="00077DDC">
        <w:rPr>
          <w:rFonts w:asciiTheme="majorHAnsi" w:hAnsiTheme="majorHAnsi"/>
          <w:w w:val="102"/>
          <w:sz w:val="22"/>
          <w:szCs w:val="22"/>
        </w:rPr>
        <w:t>,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U</w:t>
      </w:r>
      <w:r w:rsidRPr="00077DDC">
        <w:rPr>
          <w:rFonts w:asciiTheme="majorHAnsi" w:hAnsiTheme="majorHAnsi"/>
          <w:spacing w:val="2"/>
          <w:sz w:val="22"/>
          <w:szCs w:val="22"/>
        </w:rPr>
        <w:t>gand</w:t>
      </w:r>
      <w:r w:rsidRPr="00077DDC">
        <w:rPr>
          <w:rFonts w:asciiTheme="majorHAnsi" w:hAnsiTheme="majorHAnsi"/>
          <w:sz w:val="22"/>
          <w:szCs w:val="22"/>
        </w:rPr>
        <w:t>a</w:t>
      </w:r>
      <w:r w:rsidRPr="00077DDC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risti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09"/>
          <w:sz w:val="22"/>
          <w:szCs w:val="22"/>
        </w:rPr>
        <w:t>U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w w:val="93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93"/>
          <w:sz w:val="22"/>
          <w:szCs w:val="22"/>
        </w:rPr>
        <w:t>v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w w:val="88"/>
          <w:sz w:val="22"/>
          <w:szCs w:val="22"/>
        </w:rPr>
        <w:t>s</w:t>
      </w:r>
      <w:r w:rsidRPr="00077DDC">
        <w:rPr>
          <w:rFonts w:asciiTheme="majorHAnsi" w:hAnsiTheme="majorHAnsi"/>
          <w:spacing w:val="1"/>
          <w:w w:val="97"/>
          <w:sz w:val="22"/>
          <w:szCs w:val="22"/>
        </w:rPr>
        <w:t>ity</w:t>
      </w:r>
    </w:p>
    <w:p w14:paraId="3F99A1E4" w14:textId="77777777" w:rsidR="00531485" w:rsidRPr="00077DDC" w:rsidRDefault="00077DDC">
      <w:pPr>
        <w:spacing w:before="51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sz w:val="22"/>
          <w:szCs w:val="22"/>
        </w:rPr>
        <w:t>ove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be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2010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“</w:t>
      </w:r>
      <w:r w:rsidRPr="00077DDC">
        <w:rPr>
          <w:rFonts w:asciiTheme="majorHAnsi" w:hAnsiTheme="majorHAnsi"/>
          <w:sz w:val="22"/>
          <w:szCs w:val="22"/>
        </w:rPr>
        <w:t>5</w:t>
      </w:r>
      <w:r w:rsidRPr="00077DDC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Po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U</w:t>
      </w:r>
      <w:r w:rsidRPr="00077DDC">
        <w:rPr>
          <w:rFonts w:asciiTheme="majorHAnsi" w:hAnsiTheme="majorHAnsi"/>
          <w:spacing w:val="2"/>
          <w:sz w:val="22"/>
          <w:szCs w:val="22"/>
        </w:rPr>
        <w:t>nea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w</w:t>
      </w:r>
      <w:r w:rsidRPr="00077DDC">
        <w:rPr>
          <w:rFonts w:asciiTheme="majorHAnsi" w:hAnsiTheme="majorHAnsi"/>
          <w:spacing w:val="1"/>
          <w:sz w:val="22"/>
          <w:szCs w:val="22"/>
        </w:rPr>
        <w:t>it</w:t>
      </w:r>
      <w:r w:rsidRPr="00077DDC">
        <w:rPr>
          <w:rFonts w:asciiTheme="majorHAnsi" w:hAnsiTheme="majorHAnsi"/>
          <w:sz w:val="22"/>
          <w:szCs w:val="22"/>
        </w:rPr>
        <w:t>h</w:t>
      </w:r>
      <w:r w:rsidRPr="00077DDC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Sp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sz w:val="22"/>
          <w:szCs w:val="22"/>
        </w:rPr>
        <w:t>it</w:t>
      </w:r>
      <w:r w:rsidRPr="00077DDC">
        <w:rPr>
          <w:rFonts w:asciiTheme="majorHAnsi" w:hAnsiTheme="majorHAnsi"/>
          <w:spacing w:val="2"/>
          <w:sz w:val="22"/>
          <w:szCs w:val="22"/>
        </w:rPr>
        <w:t>ua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For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ove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en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”</w:t>
      </w:r>
      <w:r w:rsidRPr="00077DDC">
        <w:rPr>
          <w:rFonts w:asciiTheme="majorHAnsi" w:hAnsiTheme="majorHAnsi"/>
          <w:spacing w:val="4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05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v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>g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89"/>
          <w:sz w:val="22"/>
          <w:szCs w:val="22"/>
        </w:rPr>
        <w:t>l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w w:val="89"/>
          <w:sz w:val="22"/>
          <w:szCs w:val="22"/>
        </w:rPr>
        <w:t>l</w:t>
      </w:r>
    </w:p>
    <w:p w14:paraId="03E47935" w14:textId="77777777" w:rsidR="00531485" w:rsidRPr="00077DDC" w:rsidRDefault="00077DDC">
      <w:pPr>
        <w:spacing w:before="8"/>
        <w:ind w:left="82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heo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og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Soc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sz w:val="22"/>
          <w:szCs w:val="22"/>
        </w:rPr>
        <w:t>nnua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w w:val="107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ee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w w:val="96"/>
          <w:sz w:val="22"/>
          <w:szCs w:val="22"/>
        </w:rPr>
        <w:t>g</w:t>
      </w:r>
    </w:p>
    <w:p w14:paraId="6F0A88DE" w14:textId="77777777" w:rsidR="00531485" w:rsidRPr="00077DDC" w:rsidRDefault="00077DDC">
      <w:pPr>
        <w:spacing w:before="51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sz w:val="22"/>
          <w:szCs w:val="22"/>
        </w:rPr>
        <w:t>ove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be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2008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“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egra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5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Fa</w:t>
      </w:r>
      <w:r w:rsidRPr="00077DDC">
        <w:rPr>
          <w:rFonts w:asciiTheme="majorHAnsi" w:hAnsiTheme="majorHAnsi"/>
          <w:spacing w:val="1"/>
          <w:sz w:val="22"/>
          <w:szCs w:val="22"/>
        </w:rPr>
        <w:t>it</w:t>
      </w:r>
      <w:r w:rsidRPr="00077DDC">
        <w:rPr>
          <w:rFonts w:asciiTheme="majorHAnsi" w:hAnsiTheme="majorHAnsi"/>
          <w:sz w:val="22"/>
          <w:szCs w:val="22"/>
        </w:rPr>
        <w:t>h</w:t>
      </w:r>
      <w:r w:rsidRPr="00077DDC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Learn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z w:val="22"/>
          <w:szCs w:val="22"/>
        </w:rPr>
        <w:t>g</w:t>
      </w:r>
      <w:r w:rsidRPr="00077DDC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83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w w:val="106"/>
          <w:sz w:val="22"/>
          <w:szCs w:val="22"/>
        </w:rPr>
        <w:t>m</w:t>
      </w:r>
      <w:r w:rsidRPr="00077DDC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a</w:t>
      </w:r>
      <w:r w:rsidRPr="00077DDC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Pre</w:t>
      </w:r>
      <w:r w:rsidRPr="00077DDC">
        <w:rPr>
          <w:rFonts w:asciiTheme="majorHAnsi" w:hAnsiTheme="majorHAnsi"/>
          <w:spacing w:val="1"/>
          <w:sz w:val="22"/>
          <w:szCs w:val="22"/>
        </w:rPr>
        <w:t>-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1"/>
          <w:sz w:val="22"/>
          <w:szCs w:val="22"/>
        </w:rPr>
        <w:t>ill</w:t>
      </w:r>
      <w:r w:rsidRPr="00077DDC">
        <w:rPr>
          <w:rFonts w:asciiTheme="majorHAnsi" w:hAnsiTheme="majorHAnsi"/>
          <w:spacing w:val="2"/>
          <w:sz w:val="22"/>
          <w:szCs w:val="22"/>
        </w:rPr>
        <w:t>enn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4"/>
          <w:sz w:val="22"/>
          <w:szCs w:val="22"/>
        </w:rPr>
        <w:t>P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w w:val="88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p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v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w w:val="106"/>
          <w:sz w:val="22"/>
          <w:szCs w:val="22"/>
        </w:rPr>
        <w:t>”</w:t>
      </w:r>
      <w:r w:rsidRPr="00077DDC">
        <w:rPr>
          <w:rFonts w:asciiTheme="majorHAnsi" w:hAnsiTheme="majorHAnsi"/>
          <w:w w:val="102"/>
          <w:sz w:val="22"/>
          <w:szCs w:val="22"/>
        </w:rPr>
        <w:t>,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5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v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>g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89"/>
          <w:sz w:val="22"/>
          <w:szCs w:val="22"/>
        </w:rPr>
        <w:t>l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w w:val="89"/>
          <w:sz w:val="22"/>
          <w:szCs w:val="22"/>
        </w:rPr>
        <w:t>l</w:t>
      </w:r>
    </w:p>
    <w:p w14:paraId="0231A9B5" w14:textId="77777777" w:rsidR="00531485" w:rsidRPr="00077DDC" w:rsidRDefault="00077DDC">
      <w:pPr>
        <w:spacing w:before="13"/>
        <w:ind w:left="820"/>
        <w:rPr>
          <w:rFonts w:asciiTheme="majorHAnsi" w:hAnsiTheme="majorHAnsi"/>
          <w:sz w:val="22"/>
          <w:szCs w:val="22"/>
        </w:rPr>
        <w:sectPr w:rsidR="00531485" w:rsidRPr="00077DDC">
          <w:pgSz w:w="12240" w:h="15840"/>
          <w:pgMar w:top="1380" w:right="1400" w:bottom="280" w:left="1340" w:header="720" w:footer="720" w:gutter="0"/>
          <w:cols w:space="720"/>
        </w:sectPr>
      </w:pP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heo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og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Soc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sz w:val="22"/>
          <w:szCs w:val="22"/>
        </w:rPr>
        <w:t>nnua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w w:val="107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ee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>g</w:t>
      </w:r>
      <w:r w:rsidRPr="00077DDC">
        <w:rPr>
          <w:rFonts w:asciiTheme="majorHAnsi" w:hAnsiTheme="majorHAnsi"/>
          <w:w w:val="102"/>
          <w:sz w:val="22"/>
          <w:szCs w:val="22"/>
        </w:rPr>
        <w:t>.</w:t>
      </w:r>
    </w:p>
    <w:p w14:paraId="46483E60" w14:textId="77777777" w:rsidR="00531485" w:rsidRPr="00077DDC" w:rsidRDefault="00077DDC">
      <w:pPr>
        <w:spacing w:before="65" w:line="248" w:lineRule="auto"/>
        <w:ind w:left="820" w:right="79" w:hanging="3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sz w:val="22"/>
          <w:szCs w:val="22"/>
        </w:rPr>
        <w:lastRenderedPageBreak/>
        <w:t>O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obe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2008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G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ac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U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ve</w:t>
      </w:r>
      <w:r w:rsidRPr="00077DDC">
        <w:rPr>
          <w:rFonts w:asciiTheme="majorHAnsi" w:hAnsiTheme="majorHAnsi"/>
          <w:spacing w:val="1"/>
          <w:sz w:val="22"/>
          <w:szCs w:val="22"/>
        </w:rPr>
        <w:t>rsit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11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w w:val="83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w w:val="102"/>
          <w:sz w:val="22"/>
          <w:szCs w:val="22"/>
        </w:rPr>
        <w:t>,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Om</w:t>
      </w:r>
      <w:r w:rsidRPr="00077DDC">
        <w:rPr>
          <w:rFonts w:asciiTheme="majorHAnsi" w:hAnsiTheme="majorHAnsi"/>
          <w:spacing w:val="2"/>
          <w:sz w:val="22"/>
          <w:szCs w:val="22"/>
        </w:rPr>
        <w:t>ah</w:t>
      </w:r>
      <w:r w:rsidRPr="00077DDC">
        <w:rPr>
          <w:rFonts w:asciiTheme="majorHAnsi" w:hAnsiTheme="majorHAnsi"/>
          <w:sz w:val="22"/>
          <w:szCs w:val="22"/>
        </w:rPr>
        <w:t xml:space="preserve">a 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NE</w:t>
      </w:r>
      <w:r w:rsidRPr="00077DDC">
        <w:rPr>
          <w:rFonts w:asciiTheme="majorHAnsi" w:hAnsiTheme="majorHAnsi"/>
          <w:sz w:val="22"/>
          <w:szCs w:val="22"/>
        </w:rPr>
        <w:t>;</w:t>
      </w:r>
      <w:r w:rsidRPr="00077DDC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ena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k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"Je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u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-1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Lo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w w:val="83"/>
          <w:sz w:val="22"/>
          <w:szCs w:val="22"/>
        </w:rPr>
        <w:t>f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ll</w:t>
      </w:r>
      <w:r w:rsidRPr="00077DDC">
        <w:rPr>
          <w:rFonts w:asciiTheme="majorHAnsi" w:hAnsiTheme="majorHAnsi"/>
          <w:spacing w:val="2"/>
          <w:sz w:val="22"/>
          <w:szCs w:val="22"/>
        </w:rPr>
        <w:t>"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a</w:t>
      </w:r>
      <w:r w:rsidRPr="00077DDC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con</w:t>
      </w:r>
      <w:r w:rsidRPr="00077DDC">
        <w:rPr>
          <w:rFonts w:asciiTheme="majorHAnsi" w:hAnsiTheme="majorHAnsi"/>
          <w:spacing w:val="1"/>
          <w:sz w:val="22"/>
          <w:szCs w:val="22"/>
        </w:rPr>
        <w:t>si</w:t>
      </w:r>
      <w:r w:rsidRPr="00077DDC">
        <w:rPr>
          <w:rFonts w:asciiTheme="majorHAnsi" w:hAnsiTheme="majorHAnsi"/>
          <w:spacing w:val="2"/>
          <w:sz w:val="22"/>
          <w:szCs w:val="22"/>
        </w:rPr>
        <w:t>de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sz w:val="22"/>
          <w:szCs w:val="22"/>
        </w:rPr>
        <w:t>li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Lo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d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z w:val="22"/>
          <w:szCs w:val="22"/>
        </w:rPr>
        <w:t>p</w:t>
      </w:r>
      <w:r w:rsidRPr="00077DDC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ris</w:t>
      </w:r>
      <w:r w:rsidRPr="00077DDC">
        <w:rPr>
          <w:rFonts w:asciiTheme="majorHAnsi" w:hAnsiTheme="majorHAnsi"/>
          <w:sz w:val="22"/>
          <w:szCs w:val="22"/>
        </w:rPr>
        <w:t>t</w:t>
      </w:r>
      <w:r w:rsidRPr="00077DDC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9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o</w:t>
      </w:r>
      <w:r w:rsidRPr="00077DDC">
        <w:rPr>
          <w:rFonts w:asciiTheme="majorHAnsi" w:hAnsiTheme="majorHAnsi"/>
          <w:w w:val="99"/>
          <w:sz w:val="22"/>
          <w:szCs w:val="22"/>
        </w:rPr>
        <w:t>r</w:t>
      </w:r>
      <w:r w:rsidRPr="00077DDC">
        <w:rPr>
          <w:rFonts w:asciiTheme="majorHAnsi" w:hAnsiTheme="majorHAnsi"/>
          <w:spacing w:val="3"/>
          <w:w w:val="9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hu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lif</w:t>
      </w:r>
      <w:r w:rsidRPr="00077DDC">
        <w:rPr>
          <w:rFonts w:asciiTheme="majorHAnsi" w:hAnsiTheme="majorHAnsi"/>
          <w:w w:val="92"/>
          <w:sz w:val="22"/>
          <w:szCs w:val="22"/>
        </w:rPr>
        <w:t>e</w:t>
      </w:r>
      <w:r w:rsidRPr="00077DDC">
        <w:rPr>
          <w:rFonts w:asciiTheme="majorHAnsi" w:hAnsiTheme="majorHAnsi"/>
          <w:spacing w:val="7"/>
          <w:w w:val="9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3"/>
          <w:sz w:val="22"/>
          <w:szCs w:val="22"/>
        </w:rPr>
        <w:t>cu</w:t>
      </w:r>
      <w:r w:rsidRPr="00077DDC">
        <w:rPr>
          <w:rFonts w:asciiTheme="majorHAnsi" w:hAnsiTheme="majorHAnsi"/>
          <w:spacing w:val="1"/>
          <w:w w:val="89"/>
          <w:sz w:val="22"/>
          <w:szCs w:val="22"/>
        </w:rPr>
        <w:t>l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u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w w:val="102"/>
          <w:sz w:val="22"/>
          <w:szCs w:val="22"/>
        </w:rPr>
        <w:t>.</w:t>
      </w:r>
    </w:p>
    <w:p w14:paraId="5C8DB680" w14:textId="77777777" w:rsidR="00531485" w:rsidRPr="00077DDC" w:rsidRDefault="00077DDC">
      <w:pPr>
        <w:spacing w:before="43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sz w:val="22"/>
          <w:szCs w:val="22"/>
        </w:rPr>
        <w:t>ove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be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2007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“</w:t>
      </w:r>
      <w:r w:rsidRPr="00077DDC">
        <w:rPr>
          <w:rFonts w:asciiTheme="majorHAnsi" w:hAnsiTheme="majorHAnsi"/>
          <w:spacing w:val="1"/>
          <w:sz w:val="22"/>
          <w:szCs w:val="22"/>
        </w:rPr>
        <w:t>J</w:t>
      </w:r>
      <w:r w:rsidRPr="00077DDC">
        <w:rPr>
          <w:rFonts w:asciiTheme="majorHAnsi" w:hAnsiTheme="majorHAnsi"/>
          <w:spacing w:val="2"/>
          <w:sz w:val="22"/>
          <w:szCs w:val="22"/>
        </w:rPr>
        <w:t>oh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tt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4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oge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W</w:t>
      </w:r>
      <w:r w:rsidRPr="00077DDC">
        <w:rPr>
          <w:rFonts w:asciiTheme="majorHAnsi" w:hAnsiTheme="majorHAnsi"/>
          <w:spacing w:val="1"/>
          <w:sz w:val="22"/>
          <w:szCs w:val="22"/>
        </w:rPr>
        <w:t>illi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:</w:t>
      </w:r>
      <w:r w:rsidRPr="00077DDC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Le</w:t>
      </w:r>
      <w:r w:rsidRPr="00077DDC">
        <w:rPr>
          <w:rFonts w:asciiTheme="majorHAnsi" w:hAnsiTheme="majorHAnsi"/>
          <w:spacing w:val="1"/>
          <w:sz w:val="22"/>
          <w:szCs w:val="22"/>
        </w:rPr>
        <w:t>tt</w:t>
      </w:r>
      <w:r w:rsidRPr="00077DDC">
        <w:rPr>
          <w:rFonts w:asciiTheme="majorHAnsi" w:hAnsiTheme="majorHAnsi"/>
          <w:spacing w:val="2"/>
          <w:sz w:val="22"/>
          <w:szCs w:val="22"/>
        </w:rPr>
        <w:t>er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sz w:val="22"/>
          <w:szCs w:val="22"/>
        </w:rPr>
        <w:t>ro</w:t>
      </w:r>
      <w:r w:rsidRPr="00077DDC">
        <w:rPr>
          <w:rFonts w:asciiTheme="majorHAnsi" w:hAnsiTheme="majorHAnsi"/>
          <w:sz w:val="22"/>
          <w:szCs w:val="22"/>
        </w:rPr>
        <w:t>m</w:t>
      </w:r>
      <w:r w:rsidRPr="00077DDC">
        <w:rPr>
          <w:rFonts w:asciiTheme="majorHAnsi" w:hAnsiTheme="majorHAnsi"/>
          <w:spacing w:val="1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Pa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t</w:t>
      </w:r>
      <w:r w:rsidRPr="00077DDC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Le</w:t>
      </w:r>
      <w:r w:rsidRPr="00077DDC">
        <w:rPr>
          <w:rFonts w:asciiTheme="majorHAnsi" w:hAnsiTheme="majorHAnsi"/>
          <w:spacing w:val="1"/>
          <w:sz w:val="22"/>
          <w:szCs w:val="22"/>
        </w:rPr>
        <w:t>ss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-1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h</w:t>
      </w:r>
      <w:r w:rsidRPr="00077DDC">
        <w:rPr>
          <w:rFonts w:asciiTheme="majorHAnsi" w:hAnsiTheme="majorHAnsi"/>
          <w:w w:val="101"/>
          <w:sz w:val="22"/>
          <w:szCs w:val="22"/>
        </w:rPr>
        <w:t>e</w:t>
      </w:r>
    </w:p>
    <w:p w14:paraId="439F443C" w14:textId="77777777" w:rsidR="00531485" w:rsidRPr="00077DDC" w:rsidRDefault="00077DDC">
      <w:pPr>
        <w:spacing w:before="13"/>
        <w:ind w:left="82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Pre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en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”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sz w:val="22"/>
          <w:szCs w:val="22"/>
        </w:rPr>
        <w:t>vange</w:t>
      </w:r>
      <w:r w:rsidRPr="00077DDC">
        <w:rPr>
          <w:rFonts w:asciiTheme="majorHAnsi" w:hAnsiTheme="majorHAnsi"/>
          <w:spacing w:val="1"/>
          <w:sz w:val="22"/>
          <w:szCs w:val="22"/>
        </w:rPr>
        <w:t>li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3"/>
          <w:sz w:val="22"/>
          <w:szCs w:val="22"/>
        </w:rPr>
        <w:t xml:space="preserve"> T</w:t>
      </w:r>
      <w:r w:rsidRPr="00077DDC">
        <w:rPr>
          <w:rFonts w:asciiTheme="majorHAnsi" w:hAnsiTheme="majorHAnsi"/>
          <w:spacing w:val="2"/>
          <w:sz w:val="22"/>
          <w:szCs w:val="22"/>
        </w:rPr>
        <w:t>heo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og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Soc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sz w:val="22"/>
          <w:szCs w:val="22"/>
        </w:rPr>
        <w:t>nnua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w w:val="107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ee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ng</w:t>
      </w:r>
      <w:r w:rsidRPr="00077DDC">
        <w:rPr>
          <w:rFonts w:asciiTheme="majorHAnsi" w:hAnsiTheme="majorHAnsi"/>
          <w:w w:val="102"/>
          <w:sz w:val="22"/>
          <w:szCs w:val="22"/>
        </w:rPr>
        <w:t>.</w:t>
      </w:r>
    </w:p>
    <w:p w14:paraId="500995AD" w14:textId="77777777" w:rsidR="00531485" w:rsidRPr="00077DDC" w:rsidRDefault="00077DDC">
      <w:pPr>
        <w:spacing w:before="46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z w:val="22"/>
          <w:szCs w:val="22"/>
        </w:rPr>
        <w:t>h</w:t>
      </w:r>
      <w:r w:rsidRPr="00077DDC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2006</w:t>
      </w:r>
      <w:r w:rsidRPr="00077DDC">
        <w:rPr>
          <w:rFonts w:asciiTheme="majorHAnsi" w:hAnsiTheme="majorHAnsi"/>
          <w:sz w:val="22"/>
          <w:szCs w:val="22"/>
        </w:rPr>
        <w:t>:</w:t>
      </w:r>
      <w:r w:rsidRPr="00077DDC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6"/>
          <w:sz w:val="22"/>
          <w:szCs w:val="22"/>
        </w:rPr>
        <w:t>“</w:t>
      </w:r>
      <w:r w:rsidRPr="00077DDC">
        <w:rPr>
          <w:rFonts w:asciiTheme="majorHAnsi" w:hAnsiTheme="majorHAnsi"/>
          <w:spacing w:val="3"/>
          <w:w w:val="117"/>
          <w:sz w:val="22"/>
          <w:szCs w:val="22"/>
        </w:rPr>
        <w:t>O</w:t>
      </w:r>
      <w:r w:rsidRPr="00077DDC">
        <w:rPr>
          <w:rFonts w:asciiTheme="majorHAnsi" w:hAnsiTheme="majorHAnsi"/>
          <w:w w:val="83"/>
          <w:sz w:val="22"/>
          <w:szCs w:val="22"/>
        </w:rPr>
        <w:t>f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Pe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tti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Po</w:t>
      </w:r>
      <w:r w:rsidRPr="00077DDC">
        <w:rPr>
          <w:rFonts w:asciiTheme="majorHAnsi" w:hAnsiTheme="majorHAnsi"/>
          <w:spacing w:val="1"/>
          <w:sz w:val="22"/>
          <w:szCs w:val="22"/>
        </w:rPr>
        <w:t>tt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Pudd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eg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u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”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oug</w:t>
      </w:r>
      <w:r w:rsidRPr="00077DDC">
        <w:rPr>
          <w:rFonts w:asciiTheme="majorHAnsi" w:hAnsiTheme="majorHAnsi"/>
          <w:sz w:val="22"/>
          <w:szCs w:val="22"/>
        </w:rPr>
        <w:t xml:space="preserve">h </w:t>
      </w:r>
      <w:r w:rsidRPr="00077DDC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W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d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obe</w:t>
      </w:r>
      <w:r w:rsidRPr="00077DDC">
        <w:rPr>
          <w:rFonts w:asciiTheme="majorHAnsi" w:hAnsiTheme="majorHAnsi"/>
          <w:sz w:val="22"/>
          <w:szCs w:val="22"/>
        </w:rPr>
        <w:t>:</w:t>
      </w:r>
      <w:r w:rsidRPr="00077DDC">
        <w:rPr>
          <w:rFonts w:asciiTheme="majorHAnsi" w:hAnsiTheme="majorHAnsi"/>
          <w:spacing w:val="4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risti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pacing w:val="1"/>
          <w:sz w:val="22"/>
          <w:szCs w:val="22"/>
        </w:rPr>
        <w:t>it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w w:val="107"/>
          <w:sz w:val="22"/>
          <w:szCs w:val="22"/>
        </w:rPr>
        <w:t>d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11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u</w:t>
      </w:r>
      <w:r w:rsidRPr="00077DDC">
        <w:rPr>
          <w:rFonts w:asciiTheme="majorHAnsi" w:hAnsiTheme="majorHAnsi"/>
          <w:spacing w:val="1"/>
          <w:w w:val="89"/>
          <w:sz w:val="22"/>
          <w:szCs w:val="22"/>
        </w:rPr>
        <w:t>l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u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w w:val="101"/>
          <w:sz w:val="22"/>
          <w:szCs w:val="22"/>
        </w:rPr>
        <w:t>e</w:t>
      </w:r>
    </w:p>
    <w:p w14:paraId="1ABFEC8F" w14:textId="77777777" w:rsidR="00531485" w:rsidRPr="00077DDC" w:rsidRDefault="00077DDC">
      <w:pPr>
        <w:spacing w:before="13"/>
        <w:ind w:left="82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w w:val="107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o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w w:val="83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w w:val="102"/>
          <w:sz w:val="22"/>
          <w:szCs w:val="22"/>
        </w:rPr>
        <w:t>,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10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w w:val="110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w w:val="89"/>
          <w:sz w:val="22"/>
          <w:szCs w:val="22"/>
        </w:rPr>
        <w:t>l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1"/>
          <w:w w:val="83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Bap</w:t>
      </w:r>
      <w:r w:rsidRPr="00077DDC">
        <w:rPr>
          <w:rFonts w:asciiTheme="majorHAnsi" w:hAnsiTheme="majorHAnsi"/>
          <w:spacing w:val="1"/>
          <w:sz w:val="22"/>
          <w:szCs w:val="22"/>
        </w:rPr>
        <w:t>tis</w:t>
      </w:r>
      <w:r w:rsidRPr="00077DDC">
        <w:rPr>
          <w:rFonts w:asciiTheme="majorHAnsi" w:hAnsiTheme="majorHAnsi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09"/>
          <w:sz w:val="22"/>
          <w:szCs w:val="22"/>
        </w:rPr>
        <w:t>U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v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w w:val="88"/>
          <w:sz w:val="22"/>
          <w:szCs w:val="22"/>
        </w:rPr>
        <w:t>s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y</w:t>
      </w:r>
      <w:r w:rsidRPr="00077DDC">
        <w:rPr>
          <w:rFonts w:asciiTheme="majorHAnsi" w:hAnsiTheme="majorHAnsi"/>
          <w:w w:val="102"/>
          <w:sz w:val="22"/>
          <w:szCs w:val="22"/>
        </w:rPr>
        <w:t>.</w:t>
      </w:r>
    </w:p>
    <w:p w14:paraId="4FE2F434" w14:textId="77777777" w:rsidR="00531485" w:rsidRPr="00077DDC" w:rsidRDefault="00077DDC">
      <w:pPr>
        <w:spacing w:before="51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sz w:val="22"/>
          <w:szCs w:val="22"/>
        </w:rPr>
        <w:t>O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obe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2004</w:t>
      </w:r>
      <w:r w:rsidRPr="00077DDC">
        <w:rPr>
          <w:rFonts w:asciiTheme="majorHAnsi" w:hAnsiTheme="majorHAnsi"/>
          <w:sz w:val="22"/>
          <w:szCs w:val="22"/>
        </w:rPr>
        <w:t>:</w:t>
      </w:r>
      <w:r w:rsidRPr="00077DDC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“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5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ea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u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 xml:space="preserve">, </w:t>
      </w:r>
      <w:r w:rsidRPr="00077DDC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3"/>
          <w:sz w:val="22"/>
          <w:szCs w:val="22"/>
        </w:rPr>
        <w:t>mm</w:t>
      </w:r>
      <w:r w:rsidRPr="00077DDC">
        <w:rPr>
          <w:rFonts w:asciiTheme="majorHAnsi" w:hAnsiTheme="majorHAnsi"/>
          <w:spacing w:val="2"/>
          <w:sz w:val="22"/>
          <w:szCs w:val="22"/>
        </w:rPr>
        <w:t>od</w:t>
      </w:r>
      <w:r w:rsidRPr="00077DDC">
        <w:rPr>
          <w:rFonts w:asciiTheme="majorHAnsi" w:hAnsiTheme="majorHAnsi"/>
          <w:spacing w:val="1"/>
          <w:sz w:val="22"/>
          <w:szCs w:val="22"/>
        </w:rPr>
        <w:t>it</w:t>
      </w:r>
      <w:r w:rsidRPr="00077DDC">
        <w:rPr>
          <w:rFonts w:asciiTheme="majorHAnsi" w:hAnsiTheme="majorHAnsi"/>
          <w:spacing w:val="2"/>
          <w:sz w:val="22"/>
          <w:szCs w:val="22"/>
        </w:rPr>
        <w:t>y”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5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ena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ssi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-2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48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h</w:t>
      </w:r>
      <w:r w:rsidRPr="00077DDC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sz w:val="22"/>
          <w:szCs w:val="22"/>
        </w:rPr>
        <w:t>nnua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2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H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t</w:t>
      </w:r>
      <w:r w:rsidRPr="00077DDC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94"/>
          <w:sz w:val="22"/>
          <w:szCs w:val="22"/>
        </w:rPr>
        <w:t>B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k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w w:val="112"/>
          <w:sz w:val="22"/>
          <w:szCs w:val="22"/>
        </w:rPr>
        <w:t>r</w:t>
      </w:r>
    </w:p>
    <w:p w14:paraId="50BF48F4" w14:textId="77777777" w:rsidR="00531485" w:rsidRPr="00077DDC" w:rsidRDefault="00077DDC">
      <w:pPr>
        <w:spacing w:before="8"/>
        <w:ind w:left="82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sz w:val="22"/>
          <w:szCs w:val="22"/>
        </w:rPr>
        <w:t>O</w:t>
      </w:r>
      <w:r w:rsidRPr="00077DDC">
        <w:rPr>
          <w:rFonts w:asciiTheme="majorHAnsi" w:hAnsiTheme="majorHAnsi"/>
          <w:spacing w:val="2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st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tri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2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G</w:t>
      </w:r>
      <w:r w:rsidRPr="00077DDC">
        <w:rPr>
          <w:rFonts w:asciiTheme="majorHAnsi" w:hAnsiTheme="majorHAnsi"/>
          <w:spacing w:val="2"/>
          <w:sz w:val="22"/>
          <w:szCs w:val="22"/>
        </w:rPr>
        <w:t>yneco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og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Sy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po</w:t>
      </w:r>
      <w:r w:rsidRPr="00077DDC">
        <w:rPr>
          <w:rFonts w:asciiTheme="majorHAnsi" w:hAnsiTheme="majorHAnsi"/>
          <w:spacing w:val="1"/>
          <w:sz w:val="22"/>
          <w:szCs w:val="22"/>
        </w:rPr>
        <w:t>si</w:t>
      </w:r>
      <w:r w:rsidRPr="00077DDC">
        <w:rPr>
          <w:rFonts w:asciiTheme="majorHAnsi" w:hAnsiTheme="majorHAnsi"/>
          <w:spacing w:val="2"/>
          <w:sz w:val="22"/>
          <w:szCs w:val="22"/>
        </w:rPr>
        <w:t>u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74"/>
          <w:sz w:val="22"/>
          <w:szCs w:val="22"/>
        </w:rPr>
        <w:t>(</w:t>
      </w:r>
      <w:r w:rsidRPr="00077DDC">
        <w:rPr>
          <w:rFonts w:asciiTheme="majorHAnsi" w:hAnsiTheme="majorHAnsi"/>
          <w:spacing w:val="2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u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h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11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w w:val="89"/>
          <w:sz w:val="22"/>
          <w:szCs w:val="22"/>
        </w:rPr>
        <w:t>l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1"/>
          <w:w w:val="83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K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is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4"/>
          <w:sz w:val="22"/>
          <w:szCs w:val="22"/>
        </w:rPr>
        <w:t>P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3"/>
          <w:w w:val="107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74"/>
          <w:sz w:val="22"/>
          <w:szCs w:val="22"/>
        </w:rPr>
        <w:t>)</w:t>
      </w:r>
      <w:r w:rsidRPr="00077DDC">
        <w:rPr>
          <w:rFonts w:asciiTheme="majorHAnsi" w:hAnsiTheme="majorHAnsi"/>
          <w:w w:val="102"/>
          <w:sz w:val="22"/>
          <w:szCs w:val="22"/>
        </w:rPr>
        <w:t>.</w:t>
      </w:r>
    </w:p>
    <w:p w14:paraId="555E9F37" w14:textId="77777777" w:rsidR="00531485" w:rsidRPr="00077DDC" w:rsidRDefault="00077DDC">
      <w:pPr>
        <w:spacing w:before="51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sz w:val="22"/>
          <w:szCs w:val="22"/>
        </w:rPr>
        <w:t>ove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b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2003</w:t>
      </w:r>
      <w:r w:rsidRPr="00077DDC">
        <w:rPr>
          <w:rFonts w:asciiTheme="majorHAnsi" w:hAnsiTheme="majorHAnsi"/>
          <w:sz w:val="22"/>
          <w:szCs w:val="22"/>
        </w:rPr>
        <w:t>:</w:t>
      </w:r>
      <w:r w:rsidRPr="00077DDC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“</w:t>
      </w:r>
      <w:r w:rsidRPr="00077DDC">
        <w:rPr>
          <w:rFonts w:asciiTheme="majorHAnsi" w:hAnsiTheme="majorHAnsi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B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li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>Ba</w:t>
      </w:r>
      <w:r w:rsidRPr="00077DDC">
        <w:rPr>
          <w:rFonts w:asciiTheme="majorHAnsi" w:hAnsiTheme="majorHAnsi"/>
          <w:spacing w:val="1"/>
          <w:w w:val="96"/>
          <w:sz w:val="22"/>
          <w:szCs w:val="22"/>
        </w:rPr>
        <w:t>si</w:t>
      </w:r>
      <w:r w:rsidRPr="00077DDC">
        <w:rPr>
          <w:rFonts w:asciiTheme="majorHAnsi" w:hAnsiTheme="majorHAnsi"/>
          <w:w w:val="96"/>
          <w:sz w:val="22"/>
          <w:szCs w:val="22"/>
        </w:rPr>
        <w:t>s</w:t>
      </w:r>
      <w:r w:rsidRPr="00077DDC">
        <w:rPr>
          <w:rFonts w:asciiTheme="majorHAnsi" w:hAnsiTheme="majorHAnsi"/>
          <w:spacing w:val="-4"/>
          <w:w w:val="9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6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>o</w:t>
      </w:r>
      <w:r w:rsidRPr="00077DDC">
        <w:rPr>
          <w:rFonts w:asciiTheme="majorHAnsi" w:hAnsiTheme="majorHAnsi"/>
          <w:w w:val="96"/>
          <w:sz w:val="22"/>
          <w:szCs w:val="22"/>
        </w:rPr>
        <w:t>r</w:t>
      </w:r>
      <w:r w:rsidRPr="00077DDC">
        <w:rPr>
          <w:rFonts w:asciiTheme="majorHAnsi" w:hAnsiTheme="majorHAnsi"/>
          <w:spacing w:val="13"/>
          <w:w w:val="9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oe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”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enar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5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w w:val="95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95"/>
          <w:sz w:val="22"/>
          <w:szCs w:val="22"/>
        </w:rPr>
        <w:t>ssi</w:t>
      </w:r>
      <w:r w:rsidRPr="00077DDC">
        <w:rPr>
          <w:rFonts w:asciiTheme="majorHAnsi" w:hAnsiTheme="majorHAnsi"/>
          <w:spacing w:val="2"/>
          <w:w w:val="95"/>
          <w:sz w:val="22"/>
          <w:szCs w:val="22"/>
        </w:rPr>
        <w:t>on</w:t>
      </w:r>
      <w:r w:rsidRPr="00077DDC">
        <w:rPr>
          <w:rFonts w:asciiTheme="majorHAnsi" w:hAnsiTheme="majorHAnsi"/>
          <w:spacing w:val="1"/>
          <w:w w:val="95"/>
          <w:sz w:val="22"/>
          <w:szCs w:val="22"/>
        </w:rPr>
        <w:t>s</w:t>
      </w:r>
      <w:r w:rsidRPr="00077DDC">
        <w:rPr>
          <w:rFonts w:asciiTheme="majorHAnsi" w:hAnsiTheme="majorHAnsi"/>
          <w:w w:val="95"/>
          <w:sz w:val="22"/>
          <w:szCs w:val="22"/>
        </w:rPr>
        <w:t>,</w:t>
      </w:r>
      <w:r w:rsidRPr="00077DDC">
        <w:rPr>
          <w:rFonts w:asciiTheme="majorHAnsi" w:hAnsiTheme="majorHAnsi"/>
          <w:spacing w:val="11"/>
          <w:w w:val="9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en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ra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Am</w:t>
      </w:r>
      <w:r w:rsidRPr="00077DDC">
        <w:rPr>
          <w:rFonts w:asciiTheme="majorHAnsi" w:hAnsiTheme="majorHAnsi"/>
          <w:spacing w:val="2"/>
          <w:sz w:val="22"/>
          <w:szCs w:val="22"/>
        </w:rPr>
        <w:t>er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w w:val="107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d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w w:val="89"/>
          <w:sz w:val="22"/>
          <w:szCs w:val="22"/>
        </w:rPr>
        <w:t>l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05"/>
          <w:sz w:val="22"/>
          <w:szCs w:val="22"/>
        </w:rPr>
        <w:t>D</w:t>
      </w:r>
      <w:r w:rsidRPr="00077DDC">
        <w:rPr>
          <w:rFonts w:asciiTheme="majorHAnsi" w:hAnsiTheme="majorHAnsi"/>
          <w:spacing w:val="2"/>
          <w:w w:val="105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w w:val="89"/>
          <w:sz w:val="22"/>
          <w:szCs w:val="22"/>
        </w:rPr>
        <w:t>l</w:t>
      </w:r>
    </w:p>
    <w:p w14:paraId="2A0EF45F" w14:textId="77777777" w:rsidR="00531485" w:rsidRPr="00077DDC" w:rsidRDefault="00077DDC">
      <w:pPr>
        <w:spacing w:before="8"/>
        <w:ind w:left="82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ss</w:t>
      </w:r>
      <w:r w:rsidRPr="00077DDC">
        <w:rPr>
          <w:rFonts w:asciiTheme="majorHAnsi" w:hAnsiTheme="majorHAnsi"/>
          <w:spacing w:val="2"/>
          <w:sz w:val="22"/>
          <w:szCs w:val="22"/>
        </w:rPr>
        <w:t>oc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-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sz w:val="22"/>
          <w:szCs w:val="22"/>
        </w:rPr>
        <w:t>nnua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11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w w:val="83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sz w:val="22"/>
          <w:szCs w:val="22"/>
        </w:rPr>
        <w:t>ce</w:t>
      </w:r>
      <w:r w:rsidRPr="00077DDC">
        <w:rPr>
          <w:rFonts w:asciiTheme="majorHAnsi" w:hAnsiTheme="majorHAnsi"/>
          <w:w w:val="102"/>
          <w:sz w:val="22"/>
          <w:szCs w:val="22"/>
        </w:rPr>
        <w:t>,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Sa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Ped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o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Su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14"/>
          <w:sz w:val="22"/>
          <w:szCs w:val="22"/>
        </w:rPr>
        <w:t>H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du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w w:val="99"/>
          <w:sz w:val="22"/>
          <w:szCs w:val="22"/>
        </w:rPr>
        <w:t>s</w:t>
      </w:r>
      <w:r w:rsidRPr="00077DDC">
        <w:rPr>
          <w:rFonts w:asciiTheme="majorHAnsi" w:hAnsiTheme="majorHAnsi"/>
          <w:w w:val="102"/>
          <w:sz w:val="22"/>
          <w:szCs w:val="22"/>
        </w:rPr>
        <w:t>.</w:t>
      </w:r>
    </w:p>
    <w:p w14:paraId="1AC1AFDD" w14:textId="77777777" w:rsidR="00531485" w:rsidRPr="00077DDC" w:rsidRDefault="00077DDC">
      <w:pPr>
        <w:spacing w:before="51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1"/>
          <w:sz w:val="22"/>
          <w:szCs w:val="22"/>
        </w:rPr>
        <w:t>J</w:t>
      </w:r>
      <w:r w:rsidRPr="00077DDC">
        <w:rPr>
          <w:rFonts w:asciiTheme="majorHAnsi" w:hAnsiTheme="majorHAnsi"/>
          <w:spacing w:val="2"/>
          <w:sz w:val="22"/>
          <w:szCs w:val="22"/>
        </w:rPr>
        <w:t>un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2002</w:t>
      </w:r>
      <w:r w:rsidRPr="00077DDC">
        <w:rPr>
          <w:rFonts w:asciiTheme="majorHAnsi" w:hAnsiTheme="majorHAnsi"/>
          <w:sz w:val="22"/>
          <w:szCs w:val="22"/>
        </w:rPr>
        <w:t>;</w:t>
      </w:r>
      <w:r w:rsidRPr="00077DDC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“Ph</w:t>
      </w:r>
      <w:r w:rsidRPr="00077DDC">
        <w:rPr>
          <w:rFonts w:asciiTheme="majorHAnsi" w:hAnsiTheme="majorHAnsi"/>
          <w:spacing w:val="1"/>
          <w:sz w:val="22"/>
          <w:szCs w:val="22"/>
        </w:rPr>
        <w:t>il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oph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li</w:t>
      </w:r>
      <w:r w:rsidRPr="00077DDC">
        <w:rPr>
          <w:rFonts w:asciiTheme="majorHAnsi" w:hAnsiTheme="majorHAnsi"/>
          <w:spacing w:val="2"/>
          <w:sz w:val="22"/>
          <w:szCs w:val="22"/>
        </w:rPr>
        <w:t>g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z w:val="22"/>
          <w:szCs w:val="22"/>
        </w:rPr>
        <w:t>”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74"/>
          <w:sz w:val="22"/>
          <w:szCs w:val="22"/>
        </w:rPr>
        <w:t>(</w:t>
      </w:r>
      <w:r w:rsidRPr="00077DDC">
        <w:rPr>
          <w:rFonts w:asciiTheme="majorHAnsi" w:hAnsiTheme="majorHAnsi"/>
          <w:w w:val="102"/>
          <w:sz w:val="22"/>
          <w:szCs w:val="22"/>
        </w:rPr>
        <w:t>4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da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na</w:t>
      </w:r>
      <w:r w:rsidRPr="00077DDC">
        <w:rPr>
          <w:rFonts w:asciiTheme="majorHAnsi" w:hAnsiTheme="majorHAnsi"/>
          <w:spacing w:val="1"/>
          <w:sz w:val="22"/>
          <w:szCs w:val="22"/>
        </w:rPr>
        <w:t>r)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Po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t</w:t>
      </w:r>
      <w:r w:rsidRPr="00077DDC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Spa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1"/>
          <w:sz w:val="22"/>
          <w:szCs w:val="22"/>
        </w:rPr>
        <w:t>ri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da</w:t>
      </w:r>
      <w:r w:rsidRPr="00077DDC">
        <w:rPr>
          <w:rFonts w:asciiTheme="majorHAnsi" w:hAnsiTheme="majorHAnsi"/>
          <w:sz w:val="22"/>
          <w:szCs w:val="22"/>
        </w:rPr>
        <w:t xml:space="preserve">d 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&amp;</w:t>
      </w:r>
      <w:r w:rsidRPr="00077DDC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17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b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>g</w:t>
      </w:r>
      <w:r w:rsidRPr="00077DDC">
        <w:rPr>
          <w:rFonts w:asciiTheme="majorHAnsi" w:hAnsiTheme="majorHAnsi"/>
          <w:w w:val="102"/>
          <w:sz w:val="22"/>
          <w:szCs w:val="22"/>
        </w:rPr>
        <w:t>o</w:t>
      </w:r>
    </w:p>
    <w:p w14:paraId="1384727A" w14:textId="77777777" w:rsidR="00531485" w:rsidRPr="00077DDC" w:rsidRDefault="00077DDC">
      <w:pPr>
        <w:spacing w:before="51" w:line="248" w:lineRule="auto"/>
        <w:ind w:left="820" w:right="466" w:hanging="3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sz w:val="22"/>
          <w:szCs w:val="22"/>
        </w:rPr>
        <w:t>O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obe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1995</w:t>
      </w:r>
      <w:r w:rsidRPr="00077DDC">
        <w:rPr>
          <w:rFonts w:asciiTheme="majorHAnsi" w:hAnsiTheme="majorHAnsi"/>
          <w:sz w:val="22"/>
          <w:szCs w:val="22"/>
        </w:rPr>
        <w:t>;</w:t>
      </w:r>
      <w:r w:rsidRPr="00077DDC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"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sz w:val="22"/>
          <w:szCs w:val="22"/>
        </w:rPr>
        <w:t>isti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oe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sz w:val="22"/>
          <w:szCs w:val="22"/>
        </w:rPr>
        <w:t>vange</w:t>
      </w:r>
      <w:r w:rsidRPr="00077DDC">
        <w:rPr>
          <w:rFonts w:asciiTheme="majorHAnsi" w:hAnsiTheme="majorHAnsi"/>
          <w:spacing w:val="1"/>
          <w:sz w:val="22"/>
          <w:szCs w:val="22"/>
        </w:rPr>
        <w:t>li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Po</w:t>
      </w:r>
      <w:r w:rsidRPr="00077DDC">
        <w:rPr>
          <w:rFonts w:asciiTheme="majorHAnsi" w:hAnsiTheme="majorHAnsi"/>
          <w:spacing w:val="1"/>
          <w:sz w:val="22"/>
          <w:szCs w:val="22"/>
        </w:rPr>
        <w:t>liti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ode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w w:val="107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w w:val="89"/>
          <w:sz w:val="22"/>
          <w:szCs w:val="22"/>
        </w:rPr>
        <w:t>l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D</w:t>
      </w:r>
      <w:r w:rsidRPr="00077DDC">
        <w:rPr>
          <w:rFonts w:asciiTheme="majorHAnsi" w:hAnsiTheme="majorHAnsi"/>
          <w:spacing w:val="1"/>
          <w:sz w:val="22"/>
          <w:szCs w:val="22"/>
        </w:rPr>
        <w:t>il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3"/>
          <w:sz w:val="22"/>
          <w:szCs w:val="22"/>
        </w:rPr>
        <w:t>mm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s,</w:t>
      </w:r>
      <w:r w:rsidRPr="00077DDC">
        <w:rPr>
          <w:rFonts w:asciiTheme="majorHAnsi" w:hAnsiTheme="majorHAnsi"/>
          <w:sz w:val="22"/>
          <w:szCs w:val="22"/>
        </w:rPr>
        <w:t>"</w:t>
      </w:r>
      <w:r w:rsidRPr="00077DDC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ena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ssi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-1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risti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ed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D</w:t>
      </w:r>
      <w:r w:rsidRPr="00077DDC">
        <w:rPr>
          <w:rFonts w:asciiTheme="majorHAnsi" w:hAnsiTheme="majorHAnsi"/>
          <w:spacing w:val="2"/>
          <w:sz w:val="22"/>
          <w:szCs w:val="22"/>
        </w:rPr>
        <w:t>en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3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Soc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y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eg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ona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w w:val="105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w w:val="105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>g</w:t>
      </w:r>
      <w:r w:rsidRPr="00077DDC">
        <w:rPr>
          <w:rFonts w:asciiTheme="majorHAnsi" w:hAnsiTheme="majorHAnsi"/>
          <w:w w:val="102"/>
          <w:sz w:val="22"/>
          <w:szCs w:val="22"/>
        </w:rPr>
        <w:t>,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Phoen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z w:val="22"/>
          <w:szCs w:val="22"/>
        </w:rPr>
        <w:t>x</w:t>
      </w:r>
      <w:r w:rsidRPr="00077DDC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96"/>
          <w:sz w:val="22"/>
          <w:szCs w:val="22"/>
        </w:rPr>
        <w:t>A</w:t>
      </w:r>
      <w:r w:rsidRPr="00077DDC">
        <w:rPr>
          <w:rFonts w:asciiTheme="majorHAnsi" w:hAnsiTheme="majorHAnsi"/>
          <w:spacing w:val="3"/>
          <w:w w:val="107"/>
          <w:sz w:val="22"/>
          <w:szCs w:val="22"/>
        </w:rPr>
        <w:t>Z</w:t>
      </w:r>
      <w:r w:rsidRPr="00077DDC">
        <w:rPr>
          <w:rFonts w:asciiTheme="majorHAnsi" w:hAnsiTheme="majorHAnsi"/>
          <w:w w:val="102"/>
          <w:sz w:val="22"/>
          <w:szCs w:val="22"/>
        </w:rPr>
        <w:t>.</w:t>
      </w:r>
    </w:p>
    <w:p w14:paraId="5B2866D8" w14:textId="77777777" w:rsidR="00531485" w:rsidRPr="00077DDC" w:rsidRDefault="00077DDC">
      <w:pPr>
        <w:spacing w:before="43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z w:val="22"/>
          <w:szCs w:val="22"/>
        </w:rPr>
        <w:t>h</w:t>
      </w:r>
      <w:r w:rsidRPr="00077DDC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1995</w:t>
      </w:r>
      <w:r w:rsidRPr="00077DDC">
        <w:rPr>
          <w:rFonts w:asciiTheme="majorHAnsi" w:hAnsiTheme="majorHAnsi"/>
          <w:sz w:val="22"/>
          <w:szCs w:val="22"/>
        </w:rPr>
        <w:t>;</w:t>
      </w:r>
      <w:r w:rsidRPr="00077DDC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"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ed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ke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ng"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ena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ssi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-2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19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h</w:t>
      </w:r>
      <w:r w:rsidRPr="00077DDC">
        <w:rPr>
          <w:rFonts w:asciiTheme="majorHAnsi" w:hAnsiTheme="majorHAnsi"/>
          <w:spacing w:val="2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sz w:val="22"/>
          <w:szCs w:val="22"/>
        </w:rPr>
        <w:t>nnua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14"/>
          <w:sz w:val="22"/>
          <w:szCs w:val="22"/>
        </w:rPr>
        <w:t>H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3"/>
          <w:w w:val="96"/>
          <w:sz w:val="22"/>
          <w:szCs w:val="22"/>
        </w:rPr>
        <w:t>w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08"/>
          <w:sz w:val="22"/>
          <w:szCs w:val="22"/>
        </w:rPr>
        <w:t>D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3"/>
          <w:w w:val="106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w w:val="89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>g</w:t>
      </w:r>
      <w:r w:rsidRPr="00077DDC">
        <w:rPr>
          <w:rFonts w:asciiTheme="majorHAnsi" w:hAnsiTheme="majorHAnsi"/>
          <w:w w:val="94"/>
          <w:sz w:val="22"/>
          <w:szCs w:val="22"/>
        </w:rPr>
        <w:t>y</w:t>
      </w:r>
    </w:p>
    <w:p w14:paraId="37FE52F9" w14:textId="77777777" w:rsidR="00531485" w:rsidRPr="00077DDC" w:rsidRDefault="00077DDC">
      <w:pPr>
        <w:spacing w:before="8"/>
        <w:ind w:left="82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Se</w:t>
      </w:r>
      <w:r w:rsidRPr="00077DDC">
        <w:rPr>
          <w:rFonts w:asciiTheme="majorHAnsi" w:hAnsiTheme="majorHAnsi"/>
          <w:spacing w:val="3"/>
          <w:w w:val="106"/>
          <w:sz w:val="22"/>
          <w:szCs w:val="22"/>
        </w:rPr>
        <w:t>m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w w:val="112"/>
          <w:sz w:val="22"/>
          <w:szCs w:val="22"/>
        </w:rPr>
        <w:t>r</w:t>
      </w:r>
    </w:p>
    <w:p w14:paraId="32C1E084" w14:textId="77777777" w:rsidR="00531485" w:rsidRPr="00077DDC" w:rsidRDefault="00077DDC">
      <w:pPr>
        <w:spacing w:before="51" w:line="252" w:lineRule="auto"/>
        <w:ind w:left="820" w:right="183" w:hanging="3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sz w:val="22"/>
          <w:szCs w:val="22"/>
        </w:rPr>
        <w:t>O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obe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199</w:t>
      </w:r>
      <w:r w:rsidRPr="00077DDC">
        <w:rPr>
          <w:rFonts w:asciiTheme="majorHAnsi" w:hAnsiTheme="majorHAnsi"/>
          <w:sz w:val="22"/>
          <w:szCs w:val="22"/>
        </w:rPr>
        <w:t>4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;</w:t>
      </w:r>
      <w:r w:rsidRPr="00077DDC">
        <w:rPr>
          <w:rFonts w:asciiTheme="majorHAnsi" w:hAnsiTheme="majorHAnsi"/>
          <w:spacing w:val="-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"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ak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z w:val="22"/>
          <w:szCs w:val="22"/>
        </w:rPr>
        <w:t>g</w:t>
      </w:r>
      <w:r w:rsidRPr="00077DDC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even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3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Pay</w:t>
      </w:r>
      <w:r w:rsidRPr="00077DDC">
        <w:rPr>
          <w:rFonts w:asciiTheme="majorHAnsi" w:hAnsiTheme="majorHAnsi"/>
          <w:sz w:val="22"/>
          <w:szCs w:val="22"/>
        </w:rPr>
        <w:t>"</w:t>
      </w:r>
      <w:r w:rsidRPr="00077DDC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74"/>
          <w:sz w:val="22"/>
          <w:szCs w:val="22"/>
        </w:rPr>
        <w:t>(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ana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y</w:t>
      </w:r>
      <w:r w:rsidRPr="00077DDC">
        <w:rPr>
          <w:rFonts w:asciiTheme="majorHAnsi" w:hAnsiTheme="majorHAnsi"/>
          <w:spacing w:val="1"/>
          <w:sz w:val="22"/>
          <w:szCs w:val="22"/>
        </w:rPr>
        <w:t>si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-1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sz w:val="22"/>
          <w:szCs w:val="22"/>
        </w:rPr>
        <w:t>li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d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w w:val="89"/>
          <w:sz w:val="22"/>
          <w:szCs w:val="22"/>
        </w:rPr>
        <w:t>l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cap</w:t>
      </w:r>
      <w:r w:rsidRPr="00077DDC">
        <w:rPr>
          <w:rFonts w:asciiTheme="majorHAnsi" w:hAnsiTheme="majorHAnsi"/>
          <w:sz w:val="22"/>
          <w:szCs w:val="22"/>
        </w:rPr>
        <w:t>i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3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5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w w:val="95"/>
          <w:sz w:val="22"/>
          <w:szCs w:val="22"/>
        </w:rPr>
        <w:t>y</w:t>
      </w:r>
      <w:r w:rsidRPr="00077DDC">
        <w:rPr>
          <w:rFonts w:asciiTheme="majorHAnsi" w:hAnsiTheme="majorHAnsi"/>
          <w:spacing w:val="1"/>
          <w:w w:val="95"/>
          <w:sz w:val="22"/>
          <w:szCs w:val="22"/>
        </w:rPr>
        <w:t>st</w:t>
      </w:r>
      <w:r w:rsidRPr="00077DDC">
        <w:rPr>
          <w:rFonts w:asciiTheme="majorHAnsi" w:hAnsiTheme="majorHAnsi"/>
          <w:spacing w:val="2"/>
          <w:w w:val="95"/>
          <w:sz w:val="22"/>
          <w:szCs w:val="22"/>
        </w:rPr>
        <w:t>e</w:t>
      </w:r>
      <w:r w:rsidRPr="00077DDC">
        <w:rPr>
          <w:rFonts w:asciiTheme="majorHAnsi" w:hAnsiTheme="majorHAnsi"/>
          <w:spacing w:val="3"/>
          <w:w w:val="95"/>
          <w:sz w:val="22"/>
          <w:szCs w:val="22"/>
        </w:rPr>
        <w:t>m</w:t>
      </w:r>
      <w:r w:rsidRPr="00077DDC">
        <w:rPr>
          <w:rFonts w:asciiTheme="majorHAnsi" w:hAnsiTheme="majorHAnsi"/>
          <w:spacing w:val="1"/>
          <w:w w:val="95"/>
          <w:sz w:val="22"/>
          <w:szCs w:val="22"/>
        </w:rPr>
        <w:t>s)</w:t>
      </w:r>
      <w:r w:rsidRPr="00077DDC">
        <w:rPr>
          <w:rFonts w:asciiTheme="majorHAnsi" w:hAnsiTheme="majorHAnsi"/>
          <w:w w:val="95"/>
          <w:sz w:val="22"/>
          <w:szCs w:val="22"/>
        </w:rPr>
        <w:t>,</w:t>
      </w:r>
      <w:r w:rsidRPr="00077DDC">
        <w:rPr>
          <w:rFonts w:asciiTheme="majorHAnsi" w:hAnsiTheme="majorHAnsi"/>
          <w:spacing w:val="4"/>
          <w:w w:val="9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Am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ri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ss</w:t>
      </w:r>
      <w:r w:rsidRPr="00077DDC">
        <w:rPr>
          <w:rFonts w:asciiTheme="majorHAnsi" w:hAnsiTheme="majorHAnsi"/>
          <w:spacing w:val="2"/>
          <w:sz w:val="22"/>
          <w:szCs w:val="22"/>
        </w:rPr>
        <w:t>oc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Pub</w:t>
      </w:r>
      <w:r w:rsidRPr="00077DDC">
        <w:rPr>
          <w:rFonts w:asciiTheme="majorHAnsi" w:hAnsiTheme="majorHAnsi"/>
          <w:spacing w:val="1"/>
          <w:sz w:val="22"/>
          <w:szCs w:val="22"/>
        </w:rPr>
        <w:t>li</w:t>
      </w:r>
      <w:r w:rsidRPr="00077DDC">
        <w:rPr>
          <w:rFonts w:asciiTheme="majorHAnsi" w:hAnsiTheme="majorHAnsi"/>
          <w:sz w:val="22"/>
          <w:szCs w:val="22"/>
        </w:rPr>
        <w:t>c</w:t>
      </w:r>
      <w:r w:rsidRPr="00077DDC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H</w:t>
      </w:r>
      <w:r w:rsidRPr="00077DDC">
        <w:rPr>
          <w:rFonts w:asciiTheme="majorHAnsi" w:hAnsiTheme="majorHAnsi"/>
          <w:spacing w:val="2"/>
          <w:sz w:val="22"/>
          <w:szCs w:val="22"/>
        </w:rPr>
        <w:t>ea</w:t>
      </w:r>
      <w:r w:rsidRPr="00077DDC">
        <w:rPr>
          <w:rFonts w:asciiTheme="majorHAnsi" w:hAnsiTheme="majorHAnsi"/>
          <w:spacing w:val="1"/>
          <w:sz w:val="22"/>
          <w:szCs w:val="22"/>
        </w:rPr>
        <w:t>lt</w:t>
      </w:r>
      <w:r w:rsidRPr="00077DDC">
        <w:rPr>
          <w:rFonts w:asciiTheme="majorHAnsi" w:hAnsiTheme="majorHAnsi"/>
          <w:sz w:val="22"/>
          <w:szCs w:val="22"/>
        </w:rPr>
        <w:t>h</w:t>
      </w:r>
      <w:r w:rsidRPr="00077DDC">
        <w:rPr>
          <w:rFonts w:asciiTheme="majorHAnsi" w:hAnsiTheme="majorHAnsi"/>
          <w:spacing w:val="4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D</w:t>
      </w:r>
      <w:r w:rsidRPr="00077DDC">
        <w:rPr>
          <w:rFonts w:asciiTheme="majorHAnsi" w:hAnsiTheme="majorHAnsi"/>
          <w:spacing w:val="2"/>
          <w:sz w:val="22"/>
          <w:szCs w:val="22"/>
        </w:rPr>
        <w:t>en</w:t>
      </w:r>
      <w:r w:rsidRPr="00077DDC">
        <w:rPr>
          <w:rFonts w:asciiTheme="majorHAnsi" w:hAnsiTheme="majorHAnsi"/>
          <w:spacing w:val="1"/>
          <w:sz w:val="22"/>
          <w:szCs w:val="22"/>
        </w:rPr>
        <w:t>tistr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sz w:val="22"/>
          <w:szCs w:val="22"/>
        </w:rPr>
        <w:t>nnua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w w:val="107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ee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w w:val="96"/>
          <w:sz w:val="22"/>
          <w:szCs w:val="22"/>
        </w:rPr>
        <w:t>g</w:t>
      </w:r>
      <w:r w:rsidRPr="00077DDC">
        <w:rPr>
          <w:rFonts w:asciiTheme="majorHAnsi" w:hAnsiTheme="majorHAnsi"/>
          <w:w w:val="102"/>
          <w:sz w:val="22"/>
          <w:szCs w:val="22"/>
        </w:rPr>
        <w:t>.</w:t>
      </w:r>
    </w:p>
    <w:p w14:paraId="52CEFB6C" w14:textId="77777777" w:rsidR="00531485" w:rsidRPr="00077DDC" w:rsidRDefault="00077DDC">
      <w:pPr>
        <w:spacing w:before="34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1994</w:t>
      </w:r>
      <w:r w:rsidRPr="00077DDC">
        <w:rPr>
          <w:rFonts w:asciiTheme="majorHAnsi" w:hAnsiTheme="majorHAnsi"/>
          <w:sz w:val="22"/>
          <w:szCs w:val="22"/>
        </w:rPr>
        <w:t>:</w:t>
      </w:r>
      <w:r w:rsidRPr="00077DDC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"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G</w:t>
      </w:r>
      <w:r w:rsidRPr="00077DDC">
        <w:rPr>
          <w:rFonts w:asciiTheme="majorHAnsi" w:hAnsiTheme="majorHAnsi"/>
          <w:spacing w:val="2"/>
          <w:sz w:val="22"/>
          <w:szCs w:val="22"/>
        </w:rPr>
        <w:t>oo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Soc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y</w:t>
      </w:r>
      <w:r w:rsidRPr="00077DDC">
        <w:rPr>
          <w:rFonts w:asciiTheme="majorHAnsi" w:hAnsiTheme="majorHAnsi"/>
          <w:spacing w:val="1"/>
          <w:sz w:val="22"/>
          <w:szCs w:val="22"/>
        </w:rPr>
        <w:t>,</w:t>
      </w:r>
      <w:r w:rsidRPr="00077DDC">
        <w:rPr>
          <w:rFonts w:asciiTheme="majorHAnsi" w:hAnsiTheme="majorHAnsi"/>
          <w:sz w:val="22"/>
          <w:szCs w:val="22"/>
        </w:rPr>
        <w:t>"</w:t>
      </w:r>
      <w:r w:rsidRPr="00077DD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ona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Evange</w:t>
      </w:r>
      <w:r w:rsidRPr="00077DDC">
        <w:rPr>
          <w:rFonts w:asciiTheme="majorHAnsi" w:hAnsiTheme="majorHAnsi"/>
          <w:spacing w:val="1"/>
          <w:sz w:val="22"/>
          <w:szCs w:val="22"/>
        </w:rPr>
        <w:t>li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u</w:t>
      </w:r>
      <w:r w:rsidRPr="00077DDC">
        <w:rPr>
          <w:rFonts w:asciiTheme="majorHAnsi" w:hAnsiTheme="majorHAnsi"/>
          <w:spacing w:val="1"/>
          <w:sz w:val="22"/>
          <w:szCs w:val="22"/>
        </w:rPr>
        <w:t>lt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oe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.</w:t>
      </w:r>
    </w:p>
    <w:p w14:paraId="69904569" w14:textId="77777777" w:rsidR="00531485" w:rsidRPr="00077DDC" w:rsidRDefault="00531485">
      <w:pPr>
        <w:spacing w:before="9" w:line="140" w:lineRule="exact"/>
        <w:rPr>
          <w:rFonts w:asciiTheme="majorHAnsi" w:hAnsiTheme="majorHAnsi"/>
          <w:sz w:val="22"/>
          <w:szCs w:val="22"/>
        </w:rPr>
      </w:pPr>
    </w:p>
    <w:p w14:paraId="5EC3AB8D" w14:textId="77777777" w:rsidR="00531485" w:rsidRPr="00077DDC" w:rsidRDefault="00077DDC">
      <w:pPr>
        <w:ind w:left="10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b/>
          <w:spacing w:val="1"/>
          <w:w w:val="111"/>
          <w:sz w:val="22"/>
          <w:szCs w:val="22"/>
        </w:rPr>
        <w:t>Profess</w:t>
      </w:r>
      <w:r w:rsidRPr="00077DDC">
        <w:rPr>
          <w:rFonts w:asciiTheme="majorHAnsi" w:hAnsiTheme="majorHAnsi"/>
          <w:b/>
          <w:w w:val="111"/>
          <w:sz w:val="22"/>
          <w:szCs w:val="22"/>
        </w:rPr>
        <w:t>i</w:t>
      </w:r>
      <w:r w:rsidRPr="00077DDC">
        <w:rPr>
          <w:rFonts w:asciiTheme="majorHAnsi" w:hAnsiTheme="majorHAnsi"/>
          <w:b/>
          <w:spacing w:val="1"/>
          <w:w w:val="111"/>
          <w:sz w:val="22"/>
          <w:szCs w:val="22"/>
        </w:rPr>
        <w:t>ona</w:t>
      </w:r>
      <w:r w:rsidRPr="00077DDC">
        <w:rPr>
          <w:rFonts w:asciiTheme="majorHAnsi" w:hAnsiTheme="majorHAnsi"/>
          <w:b/>
          <w:w w:val="111"/>
          <w:sz w:val="22"/>
          <w:szCs w:val="22"/>
        </w:rPr>
        <w:t>l</w:t>
      </w:r>
      <w:r w:rsidRPr="00077DDC">
        <w:rPr>
          <w:rFonts w:asciiTheme="majorHAnsi" w:hAnsiTheme="majorHAnsi"/>
          <w:b/>
          <w:spacing w:val="-1"/>
          <w:w w:val="111"/>
          <w:sz w:val="22"/>
          <w:szCs w:val="22"/>
        </w:rPr>
        <w:t xml:space="preserve"> </w:t>
      </w:r>
      <w:r w:rsidRPr="00077DDC">
        <w:rPr>
          <w:rFonts w:asciiTheme="majorHAnsi" w:hAnsiTheme="majorHAnsi"/>
          <w:b/>
          <w:spacing w:val="1"/>
          <w:sz w:val="22"/>
          <w:szCs w:val="22"/>
        </w:rPr>
        <w:t>an</w:t>
      </w:r>
      <w:r w:rsidRPr="00077DDC">
        <w:rPr>
          <w:rFonts w:asciiTheme="majorHAnsi" w:hAnsiTheme="majorHAnsi"/>
          <w:b/>
          <w:sz w:val="22"/>
          <w:szCs w:val="22"/>
        </w:rPr>
        <w:t>d</w:t>
      </w:r>
      <w:r w:rsidRPr="00077DDC">
        <w:rPr>
          <w:rFonts w:asciiTheme="majorHAnsi" w:hAnsiTheme="majorHAnsi"/>
          <w:b/>
          <w:spacing w:val="41"/>
          <w:sz w:val="22"/>
          <w:szCs w:val="22"/>
        </w:rPr>
        <w:t xml:space="preserve"> </w:t>
      </w:r>
      <w:r w:rsidRPr="00077DDC">
        <w:rPr>
          <w:rFonts w:asciiTheme="majorHAnsi" w:hAnsiTheme="majorHAnsi"/>
          <w:b/>
          <w:spacing w:val="1"/>
          <w:w w:val="109"/>
          <w:sz w:val="22"/>
          <w:szCs w:val="22"/>
        </w:rPr>
        <w:t>Co</w:t>
      </w:r>
      <w:r w:rsidRPr="00077DDC">
        <w:rPr>
          <w:rFonts w:asciiTheme="majorHAnsi" w:hAnsiTheme="majorHAnsi"/>
          <w:b/>
          <w:spacing w:val="2"/>
          <w:w w:val="109"/>
          <w:sz w:val="22"/>
          <w:szCs w:val="22"/>
        </w:rPr>
        <w:t>mm</w:t>
      </w:r>
      <w:r w:rsidRPr="00077DDC">
        <w:rPr>
          <w:rFonts w:asciiTheme="majorHAnsi" w:hAnsiTheme="majorHAnsi"/>
          <w:b/>
          <w:spacing w:val="1"/>
          <w:w w:val="109"/>
          <w:sz w:val="22"/>
          <w:szCs w:val="22"/>
        </w:rPr>
        <w:t>un</w:t>
      </w:r>
      <w:r w:rsidRPr="00077DDC">
        <w:rPr>
          <w:rFonts w:asciiTheme="majorHAnsi" w:hAnsiTheme="majorHAnsi"/>
          <w:b/>
          <w:w w:val="109"/>
          <w:sz w:val="22"/>
          <w:szCs w:val="22"/>
        </w:rPr>
        <w:t>i</w:t>
      </w:r>
      <w:r w:rsidRPr="00077DDC">
        <w:rPr>
          <w:rFonts w:asciiTheme="majorHAnsi" w:hAnsiTheme="majorHAnsi"/>
          <w:b/>
          <w:spacing w:val="1"/>
          <w:w w:val="109"/>
          <w:sz w:val="22"/>
          <w:szCs w:val="22"/>
        </w:rPr>
        <w:t>t</w:t>
      </w:r>
      <w:r w:rsidRPr="00077DDC">
        <w:rPr>
          <w:rFonts w:asciiTheme="majorHAnsi" w:hAnsiTheme="majorHAnsi"/>
          <w:b/>
          <w:w w:val="109"/>
          <w:sz w:val="22"/>
          <w:szCs w:val="22"/>
        </w:rPr>
        <w:t>y</w:t>
      </w:r>
      <w:r w:rsidRPr="00077DDC">
        <w:rPr>
          <w:rFonts w:asciiTheme="majorHAnsi" w:hAnsiTheme="majorHAnsi"/>
          <w:b/>
          <w:spacing w:val="3"/>
          <w:w w:val="109"/>
          <w:sz w:val="22"/>
          <w:szCs w:val="22"/>
        </w:rPr>
        <w:t xml:space="preserve"> </w:t>
      </w:r>
      <w:r w:rsidRPr="00077DDC">
        <w:rPr>
          <w:rFonts w:asciiTheme="majorHAnsi" w:hAnsiTheme="majorHAnsi"/>
          <w:b/>
          <w:spacing w:val="1"/>
          <w:w w:val="96"/>
          <w:sz w:val="22"/>
          <w:szCs w:val="22"/>
        </w:rPr>
        <w:t>Ac</w:t>
      </w:r>
      <w:r w:rsidRPr="00077DDC">
        <w:rPr>
          <w:rFonts w:asciiTheme="majorHAnsi" w:hAnsiTheme="majorHAnsi"/>
          <w:b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b/>
          <w:w w:val="119"/>
          <w:sz w:val="22"/>
          <w:szCs w:val="22"/>
        </w:rPr>
        <w:t>i</w:t>
      </w:r>
      <w:r w:rsidRPr="00077DDC">
        <w:rPr>
          <w:rFonts w:asciiTheme="majorHAnsi" w:hAnsiTheme="majorHAnsi"/>
          <w:b/>
          <w:spacing w:val="1"/>
          <w:w w:val="101"/>
          <w:sz w:val="22"/>
          <w:szCs w:val="22"/>
        </w:rPr>
        <w:t>v</w:t>
      </w:r>
      <w:r w:rsidRPr="00077DDC">
        <w:rPr>
          <w:rFonts w:asciiTheme="majorHAnsi" w:hAnsiTheme="majorHAnsi"/>
          <w:b/>
          <w:w w:val="119"/>
          <w:sz w:val="22"/>
          <w:szCs w:val="22"/>
        </w:rPr>
        <w:t>i</w:t>
      </w:r>
      <w:r w:rsidRPr="00077DDC">
        <w:rPr>
          <w:rFonts w:asciiTheme="majorHAnsi" w:hAnsiTheme="majorHAnsi"/>
          <w:b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b/>
          <w:w w:val="119"/>
          <w:sz w:val="22"/>
          <w:szCs w:val="22"/>
        </w:rPr>
        <w:t>i</w:t>
      </w:r>
      <w:r w:rsidRPr="00077DDC">
        <w:rPr>
          <w:rFonts w:asciiTheme="majorHAnsi" w:hAnsiTheme="majorHAnsi"/>
          <w:b/>
          <w:spacing w:val="1"/>
          <w:w w:val="116"/>
          <w:sz w:val="22"/>
          <w:szCs w:val="22"/>
        </w:rPr>
        <w:t>e</w:t>
      </w:r>
      <w:r w:rsidRPr="00077DDC">
        <w:rPr>
          <w:rFonts w:asciiTheme="majorHAnsi" w:hAnsiTheme="majorHAnsi"/>
          <w:b/>
          <w:w w:val="122"/>
          <w:sz w:val="22"/>
          <w:szCs w:val="22"/>
        </w:rPr>
        <w:t>s</w:t>
      </w:r>
    </w:p>
    <w:p w14:paraId="13993B55" w14:textId="77777777" w:rsidR="00531485" w:rsidRPr="00077DDC" w:rsidRDefault="00077DDC">
      <w:pPr>
        <w:spacing w:before="12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2007</w:t>
      </w:r>
      <w:r w:rsidRPr="00077DDC">
        <w:rPr>
          <w:rFonts w:asciiTheme="majorHAnsi" w:hAnsiTheme="majorHAnsi"/>
          <w:spacing w:val="1"/>
          <w:sz w:val="22"/>
          <w:szCs w:val="22"/>
        </w:rPr>
        <w:t>-</w:t>
      </w:r>
      <w:r w:rsidRPr="00077DDC">
        <w:rPr>
          <w:rFonts w:asciiTheme="majorHAnsi" w:hAnsiTheme="majorHAnsi"/>
          <w:spacing w:val="2"/>
          <w:sz w:val="22"/>
          <w:szCs w:val="22"/>
        </w:rPr>
        <w:t>2011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1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Fo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t</w:t>
      </w:r>
      <w:r w:rsidRPr="00077DDC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H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3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ist</w:t>
      </w:r>
      <w:r w:rsidRPr="00077DDC">
        <w:rPr>
          <w:rFonts w:asciiTheme="majorHAnsi" w:hAnsiTheme="majorHAnsi"/>
          <w:spacing w:val="2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B</w:t>
      </w:r>
      <w:r w:rsidRPr="00077DDC">
        <w:rPr>
          <w:rFonts w:asciiTheme="majorHAnsi" w:hAnsiTheme="majorHAnsi"/>
          <w:spacing w:val="2"/>
          <w:sz w:val="22"/>
          <w:szCs w:val="22"/>
        </w:rPr>
        <w:t>oa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08"/>
          <w:sz w:val="22"/>
          <w:szCs w:val="22"/>
        </w:rPr>
        <w:t>D</w:t>
      </w:r>
      <w:r w:rsidRPr="00077DDC">
        <w:rPr>
          <w:rFonts w:asciiTheme="majorHAnsi" w:hAnsiTheme="majorHAnsi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1"/>
          <w:w w:val="106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w w:val="106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w w:val="99"/>
          <w:sz w:val="22"/>
          <w:szCs w:val="22"/>
        </w:rPr>
        <w:t>rs</w:t>
      </w:r>
    </w:p>
    <w:p w14:paraId="7885F00F" w14:textId="77777777" w:rsidR="00531485" w:rsidRPr="00077DDC" w:rsidRDefault="00077DDC">
      <w:pPr>
        <w:spacing w:before="51" w:line="252" w:lineRule="auto"/>
        <w:ind w:left="820" w:right="180" w:hanging="3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1995</w:t>
      </w:r>
      <w:r w:rsidRPr="00077DDC">
        <w:rPr>
          <w:rFonts w:asciiTheme="majorHAnsi" w:hAnsiTheme="majorHAnsi"/>
          <w:spacing w:val="1"/>
          <w:sz w:val="22"/>
          <w:szCs w:val="22"/>
        </w:rPr>
        <w:t>-</w:t>
      </w:r>
      <w:r w:rsidRPr="00077DDC">
        <w:rPr>
          <w:rFonts w:asciiTheme="majorHAnsi" w:hAnsiTheme="majorHAnsi"/>
          <w:spacing w:val="2"/>
          <w:sz w:val="22"/>
          <w:szCs w:val="22"/>
        </w:rPr>
        <w:t>2005</w:t>
      </w:r>
      <w:r w:rsidRPr="00077DDC">
        <w:rPr>
          <w:rFonts w:asciiTheme="majorHAnsi" w:hAnsiTheme="majorHAnsi"/>
          <w:sz w:val="22"/>
          <w:szCs w:val="22"/>
        </w:rPr>
        <w:t>:</w:t>
      </w:r>
      <w:r w:rsidRPr="00077DDC">
        <w:rPr>
          <w:rFonts w:asciiTheme="majorHAnsi" w:hAnsiTheme="majorHAnsi"/>
          <w:spacing w:val="1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be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f</w:t>
      </w:r>
      <w:r w:rsidRPr="00077DD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Bu</w:t>
      </w:r>
      <w:r w:rsidRPr="00077DDC">
        <w:rPr>
          <w:rFonts w:asciiTheme="majorHAnsi" w:hAnsiTheme="majorHAnsi"/>
          <w:spacing w:val="1"/>
          <w:sz w:val="22"/>
          <w:szCs w:val="22"/>
        </w:rPr>
        <w:t>il</w:t>
      </w:r>
      <w:r w:rsidRPr="00077DDC">
        <w:rPr>
          <w:rFonts w:asciiTheme="majorHAnsi" w:hAnsiTheme="majorHAnsi"/>
          <w:spacing w:val="2"/>
          <w:sz w:val="22"/>
          <w:szCs w:val="22"/>
        </w:rPr>
        <w:t>d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z w:val="22"/>
          <w:szCs w:val="22"/>
        </w:rPr>
        <w:t>g</w:t>
      </w:r>
      <w:r w:rsidRPr="00077DDC">
        <w:rPr>
          <w:rFonts w:asciiTheme="majorHAnsi" w:hAnsiTheme="majorHAnsi"/>
          <w:spacing w:val="-1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a</w:t>
      </w:r>
      <w:r w:rsidRPr="00077DDC">
        <w:rPr>
          <w:rFonts w:asciiTheme="majorHAnsi" w:hAnsiTheme="majorHAnsi"/>
          <w:spacing w:val="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G</w:t>
      </w:r>
      <w:r w:rsidRPr="00077DDC">
        <w:rPr>
          <w:rFonts w:asciiTheme="majorHAnsi" w:hAnsiTheme="majorHAnsi"/>
          <w:spacing w:val="2"/>
          <w:sz w:val="22"/>
          <w:szCs w:val="22"/>
        </w:rPr>
        <w:t>ene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 xml:space="preserve">n </w:t>
      </w:r>
      <w:r w:rsidRPr="00077DDC">
        <w:rPr>
          <w:rFonts w:asciiTheme="majorHAnsi" w:hAnsiTheme="majorHAnsi"/>
          <w:spacing w:val="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even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3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Boa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74"/>
          <w:sz w:val="22"/>
          <w:szCs w:val="22"/>
        </w:rPr>
        <w:t>(</w:t>
      </w:r>
      <w:r w:rsidRPr="00077DDC">
        <w:rPr>
          <w:rFonts w:asciiTheme="majorHAnsi" w:hAnsiTheme="majorHAnsi"/>
          <w:spacing w:val="3"/>
          <w:w w:val="111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w w:val="104"/>
          <w:sz w:val="22"/>
          <w:szCs w:val="22"/>
        </w:rPr>
        <w:t>o</w:t>
      </w:r>
      <w:r w:rsidRPr="00077DDC">
        <w:rPr>
          <w:rFonts w:asciiTheme="majorHAnsi" w:hAnsiTheme="majorHAnsi"/>
          <w:spacing w:val="3"/>
          <w:w w:val="104"/>
          <w:sz w:val="22"/>
          <w:szCs w:val="22"/>
        </w:rPr>
        <w:t>m</w:t>
      </w:r>
      <w:r w:rsidRPr="00077DDC">
        <w:rPr>
          <w:rFonts w:asciiTheme="majorHAnsi" w:hAnsiTheme="majorHAnsi"/>
          <w:spacing w:val="3"/>
          <w:w w:val="106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un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w w:val="94"/>
          <w:sz w:val="22"/>
          <w:szCs w:val="22"/>
        </w:rPr>
        <w:t>y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ba</w:t>
      </w:r>
      <w:r w:rsidRPr="00077DDC">
        <w:rPr>
          <w:rFonts w:asciiTheme="majorHAnsi" w:hAnsiTheme="majorHAnsi"/>
          <w:spacing w:val="1"/>
          <w:w w:val="88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w w:val="107"/>
          <w:sz w:val="22"/>
          <w:szCs w:val="22"/>
        </w:rPr>
        <w:t>d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iti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v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o</w:t>
      </w:r>
      <w:r w:rsidRPr="00077DDC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even</w:t>
      </w:r>
      <w:r w:rsidRPr="00077DDC">
        <w:rPr>
          <w:rFonts w:asciiTheme="majorHAnsi" w:hAnsiTheme="majorHAnsi"/>
          <w:sz w:val="22"/>
          <w:szCs w:val="22"/>
        </w:rPr>
        <w:t>t</w:t>
      </w:r>
      <w:r w:rsidRPr="00077DDC">
        <w:rPr>
          <w:rFonts w:asciiTheme="majorHAnsi" w:hAnsiTheme="majorHAnsi"/>
          <w:spacing w:val="2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you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h</w:t>
      </w:r>
      <w:r w:rsidRPr="00077DDC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ris</w:t>
      </w:r>
      <w:r w:rsidRPr="00077DDC">
        <w:rPr>
          <w:rFonts w:asciiTheme="majorHAnsi" w:hAnsiTheme="majorHAnsi"/>
          <w:sz w:val="22"/>
          <w:szCs w:val="22"/>
        </w:rPr>
        <w:t>k</w:t>
      </w:r>
      <w:r w:rsidRPr="00077DDC">
        <w:rPr>
          <w:rFonts w:asciiTheme="majorHAnsi" w:hAnsiTheme="majorHAnsi"/>
          <w:spacing w:val="-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behav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an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nc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ea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eve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v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83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w w:val="106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w w:val="106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w w:val="88"/>
          <w:sz w:val="22"/>
          <w:szCs w:val="22"/>
        </w:rPr>
        <w:t>s</w:t>
      </w:r>
      <w:r w:rsidRPr="00077DDC">
        <w:rPr>
          <w:rFonts w:asciiTheme="majorHAnsi" w:hAnsiTheme="majorHAnsi"/>
          <w:w w:val="74"/>
          <w:sz w:val="22"/>
          <w:szCs w:val="22"/>
        </w:rPr>
        <w:t>)</w:t>
      </w:r>
    </w:p>
    <w:p w14:paraId="45577AE4" w14:textId="77777777" w:rsidR="00531485" w:rsidRPr="00077DDC" w:rsidRDefault="00077DDC">
      <w:pPr>
        <w:spacing w:before="34" w:line="252" w:lineRule="auto"/>
        <w:ind w:left="820" w:right="710" w:hanging="3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1996</w:t>
      </w:r>
      <w:r w:rsidRPr="00077DDC">
        <w:rPr>
          <w:rFonts w:asciiTheme="majorHAnsi" w:hAnsiTheme="majorHAnsi"/>
          <w:sz w:val="22"/>
          <w:szCs w:val="22"/>
        </w:rPr>
        <w:t>-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2002</w:t>
      </w:r>
      <w:r w:rsidRPr="00077DDC">
        <w:rPr>
          <w:rFonts w:asciiTheme="majorHAnsi" w:hAnsiTheme="majorHAnsi"/>
          <w:sz w:val="22"/>
          <w:szCs w:val="22"/>
        </w:rPr>
        <w:t>:</w:t>
      </w:r>
      <w:r w:rsidRPr="00077DDC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be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f</w:t>
      </w:r>
      <w:r w:rsidRPr="00077DD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Sou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3"/>
          <w:sz w:val="22"/>
          <w:szCs w:val="22"/>
        </w:rPr>
        <w:t>w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t</w:t>
      </w:r>
      <w:r w:rsidRPr="00077DDC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D</w:t>
      </w:r>
      <w:r w:rsidRPr="00077DDC">
        <w:rPr>
          <w:rFonts w:asciiTheme="majorHAnsi" w:hAnsiTheme="majorHAnsi"/>
          <w:spacing w:val="1"/>
          <w:sz w:val="22"/>
          <w:szCs w:val="22"/>
        </w:rPr>
        <w:t>istri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z w:val="22"/>
          <w:szCs w:val="22"/>
        </w:rPr>
        <w:t>t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Boa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f</w:t>
      </w:r>
      <w:r w:rsidRPr="00077DDC">
        <w:rPr>
          <w:rFonts w:asciiTheme="majorHAnsi" w:hAnsiTheme="majorHAnsi"/>
          <w:spacing w:val="-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Evange</w:t>
      </w:r>
      <w:r w:rsidRPr="00077DDC">
        <w:rPr>
          <w:rFonts w:asciiTheme="majorHAnsi" w:hAnsiTheme="majorHAnsi"/>
          <w:spacing w:val="1"/>
          <w:sz w:val="22"/>
          <w:szCs w:val="22"/>
        </w:rPr>
        <w:t>li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F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hu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z w:val="22"/>
          <w:szCs w:val="22"/>
        </w:rPr>
        <w:t>h</w:t>
      </w:r>
      <w:r w:rsidRPr="00077DDC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f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Am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ri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.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74"/>
          <w:sz w:val="22"/>
          <w:szCs w:val="22"/>
        </w:rPr>
        <w:t>(</w:t>
      </w:r>
      <w:r w:rsidRPr="00077DDC">
        <w:rPr>
          <w:rFonts w:asciiTheme="majorHAnsi" w:hAnsiTheme="majorHAnsi"/>
          <w:spacing w:val="3"/>
          <w:w w:val="110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w w:val="110"/>
          <w:sz w:val="22"/>
          <w:szCs w:val="22"/>
        </w:rPr>
        <w:t>h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3"/>
          <w:w w:val="106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sz w:val="22"/>
          <w:szCs w:val="22"/>
        </w:rPr>
        <w:t xml:space="preserve"> 199</w:t>
      </w:r>
      <w:r w:rsidRPr="00077DDC">
        <w:rPr>
          <w:rFonts w:asciiTheme="majorHAnsi" w:hAnsiTheme="majorHAnsi"/>
          <w:spacing w:val="3"/>
          <w:sz w:val="22"/>
          <w:szCs w:val="22"/>
        </w:rPr>
        <w:t>8</w:t>
      </w:r>
      <w:r w:rsidRPr="00077DDC">
        <w:rPr>
          <w:rFonts w:asciiTheme="majorHAnsi" w:hAnsiTheme="majorHAnsi"/>
          <w:spacing w:val="1"/>
          <w:sz w:val="22"/>
          <w:szCs w:val="22"/>
        </w:rPr>
        <w:t>-</w:t>
      </w:r>
      <w:r w:rsidRPr="00077DDC">
        <w:rPr>
          <w:rFonts w:asciiTheme="majorHAnsi" w:hAnsiTheme="majorHAnsi"/>
          <w:spacing w:val="2"/>
          <w:sz w:val="22"/>
          <w:szCs w:val="22"/>
        </w:rPr>
        <w:t>1999)</w:t>
      </w:r>
    </w:p>
    <w:p w14:paraId="48125804" w14:textId="77777777" w:rsidR="00531485" w:rsidRPr="00077DDC" w:rsidRDefault="00077DDC">
      <w:pPr>
        <w:spacing w:before="38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1"/>
          <w:sz w:val="22"/>
          <w:szCs w:val="22"/>
        </w:rPr>
        <w:t>J</w:t>
      </w:r>
      <w:r w:rsidRPr="00077DDC">
        <w:rPr>
          <w:rFonts w:asciiTheme="majorHAnsi" w:hAnsiTheme="majorHAnsi"/>
          <w:spacing w:val="2"/>
          <w:sz w:val="22"/>
          <w:szCs w:val="22"/>
        </w:rPr>
        <w:t>un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199</w:t>
      </w:r>
      <w:r w:rsidRPr="00077DDC">
        <w:rPr>
          <w:rFonts w:asciiTheme="majorHAnsi" w:hAnsiTheme="majorHAnsi"/>
          <w:sz w:val="22"/>
          <w:szCs w:val="22"/>
        </w:rPr>
        <w:t>3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o</w:t>
      </w:r>
      <w:r w:rsidRPr="00077DDC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1997</w:t>
      </w:r>
      <w:r w:rsidRPr="00077DDC">
        <w:rPr>
          <w:rFonts w:asciiTheme="majorHAnsi" w:hAnsiTheme="majorHAnsi"/>
          <w:sz w:val="22"/>
          <w:szCs w:val="22"/>
        </w:rPr>
        <w:t>:</w:t>
      </w:r>
      <w:r w:rsidRPr="00077DDC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be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na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ev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w</w:t>
      </w:r>
      <w:r w:rsidRPr="00077DDC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B</w:t>
      </w:r>
      <w:r w:rsidRPr="00077DDC">
        <w:rPr>
          <w:rFonts w:asciiTheme="majorHAnsi" w:hAnsiTheme="majorHAnsi"/>
          <w:spacing w:val="2"/>
          <w:sz w:val="22"/>
          <w:szCs w:val="22"/>
        </w:rPr>
        <w:t>oa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9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o</w:t>
      </w:r>
      <w:r w:rsidRPr="00077DDC">
        <w:rPr>
          <w:rFonts w:asciiTheme="majorHAnsi" w:hAnsiTheme="majorHAnsi"/>
          <w:w w:val="99"/>
          <w:sz w:val="22"/>
          <w:szCs w:val="22"/>
        </w:rPr>
        <w:t>r</w:t>
      </w:r>
      <w:r w:rsidRPr="00077DDC">
        <w:rPr>
          <w:rFonts w:asciiTheme="majorHAnsi" w:hAnsiTheme="majorHAnsi"/>
          <w:spacing w:val="3"/>
          <w:w w:val="9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ea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z w:val="22"/>
          <w:szCs w:val="22"/>
        </w:rPr>
        <w:t>h</w:t>
      </w:r>
      <w:r w:rsidRPr="00077DDC">
        <w:rPr>
          <w:rFonts w:asciiTheme="majorHAnsi" w:hAnsiTheme="majorHAnsi"/>
          <w:spacing w:val="3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oco</w:t>
      </w:r>
      <w:r w:rsidRPr="00077DDC">
        <w:rPr>
          <w:rFonts w:asciiTheme="majorHAnsi" w:hAnsiTheme="majorHAnsi"/>
          <w:spacing w:val="1"/>
          <w:sz w:val="22"/>
          <w:szCs w:val="22"/>
        </w:rPr>
        <w:t>ls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z w:val="22"/>
          <w:szCs w:val="22"/>
        </w:rPr>
        <w:t>a</w:t>
      </w:r>
      <w:r w:rsidRPr="00077DDC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01"/>
          <w:sz w:val="22"/>
          <w:szCs w:val="22"/>
        </w:rPr>
        <w:t>L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d</w:t>
      </w:r>
      <w:r w:rsidRPr="00077DDC">
        <w:rPr>
          <w:rFonts w:asciiTheme="majorHAnsi" w:hAnsiTheme="majorHAnsi"/>
          <w:w w:val="108"/>
          <w:sz w:val="22"/>
          <w:szCs w:val="22"/>
        </w:rPr>
        <w:t>a</w:t>
      </w:r>
    </w:p>
    <w:p w14:paraId="02C76D78" w14:textId="77777777" w:rsidR="00531485" w:rsidRPr="00077DDC" w:rsidRDefault="00077DDC">
      <w:pPr>
        <w:spacing w:before="8"/>
        <w:ind w:left="82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sz w:val="22"/>
          <w:szCs w:val="22"/>
        </w:rPr>
        <w:t>U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ve</w:t>
      </w:r>
      <w:r w:rsidRPr="00077DDC">
        <w:rPr>
          <w:rFonts w:asciiTheme="majorHAnsi" w:hAnsiTheme="majorHAnsi"/>
          <w:spacing w:val="1"/>
          <w:sz w:val="22"/>
          <w:szCs w:val="22"/>
        </w:rPr>
        <w:t>rsit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sz w:val="22"/>
          <w:szCs w:val="22"/>
        </w:rPr>
        <w:t>ed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1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11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w w:val="102"/>
          <w:sz w:val="22"/>
          <w:szCs w:val="22"/>
        </w:rPr>
        <w:t>.</w:t>
      </w:r>
    </w:p>
    <w:p w14:paraId="37BF4A2B" w14:textId="77777777" w:rsidR="00531485" w:rsidRPr="00077DDC" w:rsidRDefault="00531485">
      <w:pPr>
        <w:spacing w:before="9" w:line="140" w:lineRule="exact"/>
        <w:rPr>
          <w:rFonts w:asciiTheme="majorHAnsi" w:hAnsiTheme="majorHAnsi"/>
          <w:sz w:val="22"/>
          <w:szCs w:val="22"/>
        </w:rPr>
      </w:pPr>
    </w:p>
    <w:p w14:paraId="408D2898" w14:textId="77777777" w:rsidR="00531485" w:rsidRPr="00077DDC" w:rsidRDefault="00077DDC">
      <w:pPr>
        <w:ind w:left="10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b/>
          <w:spacing w:val="1"/>
          <w:w w:val="111"/>
          <w:sz w:val="22"/>
          <w:szCs w:val="22"/>
        </w:rPr>
        <w:t>Profess</w:t>
      </w:r>
      <w:r w:rsidRPr="00077DDC">
        <w:rPr>
          <w:rFonts w:asciiTheme="majorHAnsi" w:hAnsiTheme="majorHAnsi"/>
          <w:b/>
          <w:w w:val="111"/>
          <w:sz w:val="22"/>
          <w:szCs w:val="22"/>
        </w:rPr>
        <w:t>i</w:t>
      </w:r>
      <w:r w:rsidRPr="00077DDC">
        <w:rPr>
          <w:rFonts w:asciiTheme="majorHAnsi" w:hAnsiTheme="majorHAnsi"/>
          <w:b/>
          <w:spacing w:val="1"/>
          <w:w w:val="111"/>
          <w:sz w:val="22"/>
          <w:szCs w:val="22"/>
        </w:rPr>
        <w:t>o</w:t>
      </w:r>
      <w:r w:rsidRPr="00077DDC">
        <w:rPr>
          <w:rFonts w:asciiTheme="majorHAnsi" w:hAnsiTheme="majorHAnsi"/>
          <w:b/>
          <w:spacing w:val="1"/>
          <w:w w:val="111"/>
          <w:sz w:val="22"/>
          <w:szCs w:val="22"/>
        </w:rPr>
        <w:t>na</w:t>
      </w:r>
      <w:r w:rsidRPr="00077DDC">
        <w:rPr>
          <w:rFonts w:asciiTheme="majorHAnsi" w:hAnsiTheme="majorHAnsi"/>
          <w:b/>
          <w:w w:val="111"/>
          <w:sz w:val="22"/>
          <w:szCs w:val="22"/>
        </w:rPr>
        <w:t>l</w:t>
      </w:r>
      <w:r w:rsidRPr="00077DDC">
        <w:rPr>
          <w:rFonts w:asciiTheme="majorHAnsi" w:hAnsiTheme="majorHAnsi"/>
          <w:b/>
          <w:spacing w:val="-1"/>
          <w:w w:val="111"/>
          <w:sz w:val="22"/>
          <w:szCs w:val="22"/>
        </w:rPr>
        <w:t xml:space="preserve"> </w:t>
      </w:r>
      <w:r w:rsidRPr="00077DDC">
        <w:rPr>
          <w:rFonts w:asciiTheme="majorHAnsi" w:hAnsiTheme="majorHAnsi"/>
          <w:b/>
          <w:spacing w:val="1"/>
          <w:w w:val="106"/>
          <w:sz w:val="22"/>
          <w:szCs w:val="22"/>
        </w:rPr>
        <w:t>O</w:t>
      </w:r>
      <w:r w:rsidRPr="00077DDC">
        <w:rPr>
          <w:rFonts w:asciiTheme="majorHAnsi" w:hAnsiTheme="majorHAnsi"/>
          <w:b/>
          <w:spacing w:val="1"/>
          <w:w w:val="107"/>
          <w:sz w:val="22"/>
          <w:szCs w:val="22"/>
        </w:rPr>
        <w:t>rg</w:t>
      </w:r>
      <w:r w:rsidRPr="00077DDC">
        <w:rPr>
          <w:rFonts w:asciiTheme="majorHAnsi" w:hAnsiTheme="majorHAnsi"/>
          <w:b/>
          <w:spacing w:val="1"/>
          <w:w w:val="111"/>
          <w:sz w:val="22"/>
          <w:szCs w:val="22"/>
        </w:rPr>
        <w:t>an</w:t>
      </w:r>
      <w:r w:rsidRPr="00077DDC">
        <w:rPr>
          <w:rFonts w:asciiTheme="majorHAnsi" w:hAnsiTheme="majorHAnsi"/>
          <w:b/>
          <w:w w:val="111"/>
          <w:sz w:val="22"/>
          <w:szCs w:val="22"/>
        </w:rPr>
        <w:t>i</w:t>
      </w:r>
      <w:r w:rsidRPr="00077DDC">
        <w:rPr>
          <w:rFonts w:asciiTheme="majorHAnsi" w:hAnsiTheme="majorHAnsi"/>
          <w:b/>
          <w:spacing w:val="1"/>
          <w:w w:val="109"/>
          <w:sz w:val="22"/>
          <w:szCs w:val="22"/>
        </w:rPr>
        <w:t>z</w:t>
      </w:r>
      <w:r w:rsidRPr="00077DDC">
        <w:rPr>
          <w:rFonts w:asciiTheme="majorHAnsi" w:hAnsiTheme="majorHAnsi"/>
          <w:b/>
          <w:spacing w:val="1"/>
          <w:w w:val="111"/>
          <w:sz w:val="22"/>
          <w:szCs w:val="22"/>
        </w:rPr>
        <w:t>a</w:t>
      </w:r>
      <w:r w:rsidRPr="00077DDC">
        <w:rPr>
          <w:rFonts w:asciiTheme="majorHAnsi" w:hAnsiTheme="majorHAnsi"/>
          <w:b/>
          <w:spacing w:val="1"/>
          <w:w w:val="108"/>
          <w:sz w:val="22"/>
          <w:szCs w:val="22"/>
        </w:rPr>
        <w:t>t</w:t>
      </w:r>
      <w:r w:rsidRPr="00077DDC">
        <w:rPr>
          <w:rFonts w:asciiTheme="majorHAnsi" w:hAnsiTheme="majorHAnsi"/>
          <w:b/>
          <w:w w:val="119"/>
          <w:sz w:val="22"/>
          <w:szCs w:val="22"/>
        </w:rPr>
        <w:t>i</w:t>
      </w:r>
      <w:r w:rsidRPr="00077DDC">
        <w:rPr>
          <w:rFonts w:asciiTheme="majorHAnsi" w:hAnsiTheme="majorHAnsi"/>
          <w:b/>
          <w:spacing w:val="1"/>
          <w:w w:val="111"/>
          <w:sz w:val="22"/>
          <w:szCs w:val="22"/>
        </w:rPr>
        <w:t>o</w:t>
      </w:r>
      <w:r w:rsidRPr="00077DDC">
        <w:rPr>
          <w:rFonts w:asciiTheme="majorHAnsi" w:hAnsiTheme="majorHAnsi"/>
          <w:b/>
          <w:spacing w:val="1"/>
          <w:w w:val="113"/>
          <w:sz w:val="22"/>
          <w:szCs w:val="22"/>
        </w:rPr>
        <w:t>ns</w:t>
      </w:r>
    </w:p>
    <w:p w14:paraId="025B18F4" w14:textId="77777777" w:rsidR="00531485" w:rsidRPr="00077DDC" w:rsidRDefault="00077DDC">
      <w:pPr>
        <w:spacing w:before="12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sz w:val="22"/>
          <w:szCs w:val="22"/>
        </w:rPr>
        <w:t>vange</w:t>
      </w:r>
      <w:r w:rsidRPr="00077DDC">
        <w:rPr>
          <w:rFonts w:asciiTheme="majorHAnsi" w:hAnsiTheme="majorHAnsi"/>
          <w:spacing w:val="1"/>
          <w:sz w:val="22"/>
          <w:szCs w:val="22"/>
        </w:rPr>
        <w:t>li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heo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og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Soc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y</w:t>
      </w:r>
    </w:p>
    <w:p w14:paraId="7BD8F1EC" w14:textId="77777777" w:rsidR="00531485" w:rsidRPr="00077DDC" w:rsidRDefault="00077DDC">
      <w:pPr>
        <w:spacing w:before="51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da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ne</w:t>
      </w:r>
      <w:r w:rsidRPr="00077DDC">
        <w:rPr>
          <w:rFonts w:asciiTheme="majorHAnsi" w:hAnsiTheme="majorHAnsi"/>
          <w:sz w:val="22"/>
          <w:szCs w:val="22"/>
        </w:rPr>
        <w:t xml:space="preserve">d 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M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ist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sz w:val="22"/>
          <w:szCs w:val="22"/>
        </w:rPr>
        <w:t>vange</w:t>
      </w:r>
      <w:r w:rsidRPr="00077DDC">
        <w:rPr>
          <w:rFonts w:asciiTheme="majorHAnsi" w:hAnsiTheme="majorHAnsi"/>
          <w:spacing w:val="1"/>
          <w:sz w:val="22"/>
          <w:szCs w:val="22"/>
        </w:rPr>
        <w:t>li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F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hu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z w:val="22"/>
          <w:szCs w:val="22"/>
        </w:rPr>
        <w:t>h</w:t>
      </w:r>
      <w:r w:rsidRPr="00077DDC">
        <w:rPr>
          <w:rFonts w:asciiTheme="majorHAnsi" w:hAnsiTheme="majorHAnsi"/>
          <w:spacing w:val="5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96"/>
          <w:sz w:val="22"/>
          <w:szCs w:val="22"/>
        </w:rPr>
        <w:t>A</w:t>
      </w:r>
      <w:r w:rsidRPr="00077DDC">
        <w:rPr>
          <w:rFonts w:asciiTheme="majorHAnsi" w:hAnsiTheme="majorHAnsi"/>
          <w:spacing w:val="3"/>
          <w:w w:val="104"/>
          <w:sz w:val="22"/>
          <w:szCs w:val="22"/>
        </w:rPr>
        <w:t>m</w:t>
      </w:r>
      <w:r w:rsidRPr="00077DDC">
        <w:rPr>
          <w:rFonts w:asciiTheme="majorHAnsi" w:hAnsiTheme="majorHAnsi"/>
          <w:spacing w:val="2"/>
          <w:w w:val="104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c</w:t>
      </w:r>
      <w:r w:rsidRPr="00077DDC">
        <w:rPr>
          <w:rFonts w:asciiTheme="majorHAnsi" w:hAnsiTheme="majorHAnsi"/>
          <w:w w:val="108"/>
          <w:sz w:val="22"/>
          <w:szCs w:val="22"/>
        </w:rPr>
        <w:t>a</w:t>
      </w:r>
    </w:p>
    <w:p w14:paraId="4CC5EE29" w14:textId="77777777" w:rsidR="00531485" w:rsidRPr="00077DDC" w:rsidRDefault="00531485">
      <w:pPr>
        <w:spacing w:before="4" w:line="140" w:lineRule="exact"/>
        <w:rPr>
          <w:rFonts w:asciiTheme="majorHAnsi" w:hAnsiTheme="majorHAnsi"/>
          <w:sz w:val="22"/>
          <w:szCs w:val="22"/>
        </w:rPr>
      </w:pPr>
    </w:p>
    <w:p w14:paraId="604E7C60" w14:textId="77777777" w:rsidR="00531485" w:rsidRPr="00077DDC" w:rsidRDefault="00077DDC">
      <w:pPr>
        <w:ind w:left="10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b/>
          <w:spacing w:val="1"/>
          <w:w w:val="110"/>
          <w:sz w:val="22"/>
          <w:szCs w:val="22"/>
        </w:rPr>
        <w:t>Honor</w:t>
      </w:r>
      <w:r w:rsidRPr="00077DDC">
        <w:rPr>
          <w:rFonts w:asciiTheme="majorHAnsi" w:hAnsiTheme="majorHAnsi"/>
          <w:b/>
          <w:w w:val="110"/>
          <w:sz w:val="22"/>
          <w:szCs w:val="22"/>
        </w:rPr>
        <w:t>s</w:t>
      </w:r>
      <w:r w:rsidRPr="00077DDC">
        <w:rPr>
          <w:rFonts w:asciiTheme="majorHAnsi" w:hAnsiTheme="majorHAnsi"/>
          <w:b/>
          <w:spacing w:val="-2"/>
          <w:w w:val="110"/>
          <w:sz w:val="22"/>
          <w:szCs w:val="22"/>
        </w:rPr>
        <w:t xml:space="preserve"> </w:t>
      </w:r>
      <w:r w:rsidRPr="00077DDC">
        <w:rPr>
          <w:rFonts w:asciiTheme="majorHAnsi" w:hAnsiTheme="majorHAnsi"/>
          <w:b/>
          <w:spacing w:val="1"/>
          <w:sz w:val="22"/>
          <w:szCs w:val="22"/>
        </w:rPr>
        <w:t>an</w:t>
      </w:r>
      <w:r w:rsidRPr="00077DDC">
        <w:rPr>
          <w:rFonts w:asciiTheme="majorHAnsi" w:hAnsiTheme="majorHAnsi"/>
          <w:b/>
          <w:sz w:val="22"/>
          <w:szCs w:val="22"/>
        </w:rPr>
        <w:t>d</w:t>
      </w:r>
      <w:r w:rsidRPr="00077DDC">
        <w:rPr>
          <w:rFonts w:asciiTheme="majorHAnsi" w:hAnsiTheme="majorHAnsi"/>
          <w:b/>
          <w:spacing w:val="42"/>
          <w:sz w:val="22"/>
          <w:szCs w:val="22"/>
        </w:rPr>
        <w:t xml:space="preserve"> </w:t>
      </w:r>
      <w:r w:rsidRPr="00077DDC">
        <w:rPr>
          <w:rFonts w:asciiTheme="majorHAnsi" w:hAnsiTheme="majorHAnsi"/>
          <w:b/>
          <w:spacing w:val="1"/>
          <w:w w:val="87"/>
          <w:sz w:val="22"/>
          <w:szCs w:val="22"/>
        </w:rPr>
        <w:t>A</w:t>
      </w:r>
      <w:r w:rsidRPr="00077DDC">
        <w:rPr>
          <w:rFonts w:asciiTheme="majorHAnsi" w:hAnsiTheme="majorHAnsi"/>
          <w:b/>
          <w:spacing w:val="1"/>
          <w:w w:val="107"/>
          <w:sz w:val="22"/>
          <w:szCs w:val="22"/>
        </w:rPr>
        <w:t>w</w:t>
      </w:r>
      <w:r w:rsidRPr="00077DDC">
        <w:rPr>
          <w:rFonts w:asciiTheme="majorHAnsi" w:hAnsiTheme="majorHAnsi"/>
          <w:b/>
          <w:spacing w:val="1"/>
          <w:w w:val="109"/>
          <w:sz w:val="22"/>
          <w:szCs w:val="22"/>
        </w:rPr>
        <w:t>ard</w:t>
      </w:r>
      <w:r w:rsidRPr="00077DDC">
        <w:rPr>
          <w:rFonts w:asciiTheme="majorHAnsi" w:hAnsiTheme="majorHAnsi"/>
          <w:b/>
          <w:w w:val="122"/>
          <w:sz w:val="22"/>
          <w:szCs w:val="22"/>
        </w:rPr>
        <w:t>s</w:t>
      </w:r>
    </w:p>
    <w:p w14:paraId="3E0654C7" w14:textId="77777777" w:rsidR="00531485" w:rsidRPr="00077DDC" w:rsidRDefault="00077DDC">
      <w:pPr>
        <w:spacing w:before="17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201</w:t>
      </w:r>
      <w:r w:rsidRPr="00077DDC">
        <w:rPr>
          <w:rFonts w:asciiTheme="majorHAnsi" w:hAnsiTheme="majorHAnsi"/>
          <w:sz w:val="22"/>
          <w:szCs w:val="22"/>
        </w:rPr>
        <w:t>2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Evange</w:t>
      </w:r>
      <w:r w:rsidRPr="00077DDC">
        <w:rPr>
          <w:rFonts w:asciiTheme="majorHAnsi" w:hAnsiTheme="majorHAnsi"/>
          <w:spacing w:val="1"/>
          <w:sz w:val="22"/>
          <w:szCs w:val="22"/>
        </w:rPr>
        <w:t>li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-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ss</w:t>
      </w:r>
      <w:r w:rsidRPr="00077DDC">
        <w:rPr>
          <w:rFonts w:asciiTheme="majorHAnsi" w:hAnsiTheme="majorHAnsi"/>
          <w:spacing w:val="2"/>
          <w:sz w:val="22"/>
          <w:szCs w:val="22"/>
        </w:rPr>
        <w:t>oc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Aw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d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9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o</w:t>
      </w:r>
      <w:r w:rsidRPr="00077DDC">
        <w:rPr>
          <w:rFonts w:asciiTheme="majorHAnsi" w:hAnsiTheme="majorHAnsi"/>
          <w:w w:val="99"/>
          <w:sz w:val="22"/>
          <w:szCs w:val="22"/>
        </w:rPr>
        <w:t>r</w:t>
      </w:r>
      <w:r w:rsidRPr="00077DDC">
        <w:rPr>
          <w:rFonts w:asciiTheme="majorHAnsi" w:hAnsiTheme="majorHAnsi"/>
          <w:spacing w:val="3"/>
          <w:w w:val="9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“</w:t>
      </w:r>
      <w:r w:rsidRPr="00077DDC">
        <w:rPr>
          <w:rFonts w:asciiTheme="majorHAnsi" w:hAnsiTheme="majorHAnsi"/>
          <w:spacing w:val="4"/>
          <w:sz w:val="22"/>
          <w:szCs w:val="22"/>
        </w:rPr>
        <w:t>W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iti</w:t>
      </w:r>
      <w:r w:rsidRPr="00077DDC">
        <w:rPr>
          <w:rFonts w:asciiTheme="majorHAnsi" w:hAnsiTheme="majorHAnsi"/>
          <w:spacing w:val="2"/>
          <w:sz w:val="22"/>
          <w:szCs w:val="22"/>
        </w:rPr>
        <w:t>ng</w:t>
      </w:r>
      <w:r w:rsidRPr="00077DDC">
        <w:rPr>
          <w:rFonts w:asciiTheme="majorHAnsi" w:hAnsiTheme="majorHAnsi"/>
          <w:spacing w:val="3"/>
          <w:sz w:val="22"/>
          <w:szCs w:val="22"/>
        </w:rPr>
        <w:t>”</w:t>
      </w:r>
      <w:r w:rsidRPr="00077DDC">
        <w:rPr>
          <w:rFonts w:asciiTheme="majorHAnsi" w:hAnsiTheme="majorHAnsi"/>
          <w:spacing w:val="4"/>
          <w:sz w:val="22"/>
          <w:szCs w:val="22"/>
        </w:rPr>
        <w:t>—</w:t>
      </w:r>
      <w:r w:rsidRPr="00077DDC">
        <w:rPr>
          <w:rFonts w:asciiTheme="majorHAnsi" w:hAnsiTheme="majorHAnsi"/>
          <w:spacing w:val="1"/>
          <w:sz w:val="22"/>
          <w:szCs w:val="22"/>
        </w:rPr>
        <w:t>fi</w:t>
      </w:r>
      <w:r w:rsidRPr="00077DDC">
        <w:rPr>
          <w:rFonts w:asciiTheme="majorHAnsi" w:hAnsiTheme="majorHAnsi"/>
          <w:spacing w:val="2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sz w:val="22"/>
          <w:szCs w:val="22"/>
        </w:rPr>
        <w:t>st-</w:t>
      </w:r>
      <w:r w:rsidRPr="00077DDC">
        <w:rPr>
          <w:rFonts w:asciiTheme="majorHAnsi" w:hAnsiTheme="majorHAnsi"/>
          <w:spacing w:val="2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ac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2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F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ee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anc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rti</w:t>
      </w:r>
      <w:r w:rsidRPr="00077DDC">
        <w:rPr>
          <w:rFonts w:asciiTheme="majorHAnsi" w:hAnsiTheme="majorHAnsi"/>
          <w:spacing w:val="2"/>
          <w:sz w:val="22"/>
          <w:szCs w:val="22"/>
        </w:rPr>
        <w:t>c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z w:val="22"/>
          <w:szCs w:val="22"/>
        </w:rPr>
        <w:t>e</w:t>
      </w:r>
    </w:p>
    <w:p w14:paraId="13EF3155" w14:textId="77777777" w:rsidR="00531485" w:rsidRPr="00077DDC" w:rsidRDefault="00077DDC">
      <w:pPr>
        <w:spacing w:before="46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B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z w:val="22"/>
          <w:szCs w:val="22"/>
        </w:rPr>
        <w:t>a</w:t>
      </w:r>
      <w:r w:rsidRPr="00077DDC">
        <w:rPr>
          <w:rFonts w:asciiTheme="majorHAnsi" w:hAnsiTheme="majorHAnsi"/>
          <w:spacing w:val="-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U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ve</w:t>
      </w:r>
      <w:r w:rsidRPr="00077DDC">
        <w:rPr>
          <w:rFonts w:asciiTheme="majorHAnsi" w:hAnsiTheme="majorHAnsi"/>
          <w:spacing w:val="1"/>
          <w:sz w:val="22"/>
          <w:szCs w:val="22"/>
        </w:rPr>
        <w:t>rsit</w:t>
      </w:r>
      <w:r w:rsidRPr="00077DDC">
        <w:rPr>
          <w:rFonts w:asciiTheme="majorHAnsi" w:hAnsiTheme="majorHAnsi"/>
          <w:spacing w:val="2"/>
          <w:sz w:val="22"/>
          <w:szCs w:val="22"/>
        </w:rPr>
        <w:t>y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ovo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t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Aw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w w:val="99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99"/>
          <w:sz w:val="22"/>
          <w:szCs w:val="22"/>
        </w:rPr>
        <w:t>o</w:t>
      </w:r>
      <w:r w:rsidRPr="00077DDC">
        <w:rPr>
          <w:rFonts w:asciiTheme="majorHAnsi" w:hAnsiTheme="majorHAnsi"/>
          <w:w w:val="99"/>
          <w:sz w:val="22"/>
          <w:szCs w:val="22"/>
        </w:rPr>
        <w:t>r</w:t>
      </w:r>
      <w:r w:rsidRPr="00077DDC">
        <w:rPr>
          <w:rFonts w:asciiTheme="majorHAnsi" w:hAnsiTheme="majorHAnsi"/>
          <w:spacing w:val="3"/>
          <w:w w:val="9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sz w:val="22"/>
          <w:szCs w:val="22"/>
        </w:rPr>
        <w:t>xce</w:t>
      </w:r>
      <w:r w:rsidRPr="00077DDC">
        <w:rPr>
          <w:rFonts w:asciiTheme="majorHAnsi" w:hAnsiTheme="majorHAnsi"/>
          <w:spacing w:val="1"/>
          <w:sz w:val="22"/>
          <w:szCs w:val="22"/>
        </w:rPr>
        <w:t>ll</w:t>
      </w:r>
      <w:r w:rsidRPr="00077DDC">
        <w:rPr>
          <w:rFonts w:asciiTheme="majorHAnsi" w:hAnsiTheme="majorHAnsi"/>
          <w:spacing w:val="2"/>
          <w:sz w:val="22"/>
          <w:szCs w:val="22"/>
        </w:rPr>
        <w:t>enc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heo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og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2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eg</w:t>
      </w:r>
      <w:r w:rsidRPr="00077DDC">
        <w:rPr>
          <w:rFonts w:asciiTheme="majorHAnsi" w:hAnsiTheme="majorHAnsi"/>
          <w:spacing w:val="1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on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4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200</w:t>
      </w:r>
      <w:r w:rsidRPr="00077DDC">
        <w:rPr>
          <w:rFonts w:asciiTheme="majorHAnsi" w:hAnsiTheme="majorHAnsi"/>
          <w:w w:val="102"/>
          <w:sz w:val="22"/>
          <w:szCs w:val="22"/>
        </w:rPr>
        <w:t>8</w:t>
      </w:r>
    </w:p>
    <w:p w14:paraId="5A4457F4" w14:textId="77777777" w:rsidR="00531485" w:rsidRPr="00077DDC" w:rsidRDefault="00077DDC">
      <w:pPr>
        <w:spacing w:before="51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heo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sz w:val="22"/>
          <w:szCs w:val="22"/>
        </w:rPr>
        <w:t>og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sz w:val="22"/>
          <w:szCs w:val="22"/>
        </w:rPr>
        <w:t>duca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4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sz w:val="22"/>
          <w:szCs w:val="22"/>
        </w:rPr>
        <w:t>ene</w:t>
      </w:r>
      <w:r w:rsidRPr="00077DDC">
        <w:rPr>
          <w:rFonts w:asciiTheme="majorHAnsi" w:hAnsiTheme="majorHAnsi"/>
          <w:spacing w:val="3"/>
          <w:sz w:val="22"/>
          <w:szCs w:val="22"/>
        </w:rPr>
        <w:t>w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>l</w:t>
      </w:r>
      <w:r w:rsidRPr="00077DDC">
        <w:rPr>
          <w:rFonts w:asciiTheme="majorHAnsi" w:hAnsiTheme="majorHAnsi"/>
          <w:spacing w:val="2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Aw</w:t>
      </w:r>
      <w:r w:rsidRPr="00077DDC">
        <w:rPr>
          <w:rFonts w:asciiTheme="majorHAnsi" w:hAnsiTheme="majorHAnsi"/>
          <w:spacing w:val="2"/>
          <w:sz w:val="22"/>
          <w:szCs w:val="22"/>
        </w:rPr>
        <w:t>ar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Progra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Fa</w:t>
      </w:r>
      <w:r w:rsidRPr="00077DDC">
        <w:rPr>
          <w:rFonts w:asciiTheme="majorHAnsi" w:hAnsiTheme="majorHAnsi"/>
          <w:spacing w:val="1"/>
          <w:sz w:val="22"/>
          <w:szCs w:val="22"/>
        </w:rPr>
        <w:t>it</w:t>
      </w:r>
      <w:r w:rsidRPr="00077DDC">
        <w:rPr>
          <w:rFonts w:asciiTheme="majorHAnsi" w:hAnsiTheme="majorHAnsi"/>
          <w:sz w:val="22"/>
          <w:szCs w:val="22"/>
        </w:rPr>
        <w:t>h</w:t>
      </w:r>
      <w:r w:rsidRPr="00077DDC">
        <w:rPr>
          <w:rFonts w:asciiTheme="majorHAnsi" w:hAnsiTheme="majorHAnsi"/>
          <w:spacing w:val="2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077DDC">
        <w:rPr>
          <w:rFonts w:asciiTheme="majorHAnsi" w:hAnsiTheme="majorHAnsi"/>
          <w:sz w:val="22"/>
          <w:szCs w:val="22"/>
        </w:rPr>
        <w:t>A</w:t>
      </w:r>
      <w:r w:rsidRPr="00077DDC">
        <w:rPr>
          <w:rFonts w:asciiTheme="majorHAnsi" w:hAnsiTheme="majorHAnsi"/>
          <w:spacing w:val="-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W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9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L</w:t>
      </w:r>
      <w:r w:rsidRPr="00077DDC">
        <w:rPr>
          <w:rFonts w:asciiTheme="majorHAnsi" w:hAnsiTheme="majorHAnsi"/>
          <w:spacing w:val="1"/>
          <w:w w:val="94"/>
          <w:sz w:val="22"/>
          <w:szCs w:val="22"/>
        </w:rPr>
        <w:t>if</w:t>
      </w:r>
      <w:r w:rsidRPr="00077DDC">
        <w:rPr>
          <w:rFonts w:asciiTheme="majorHAnsi" w:hAnsiTheme="majorHAnsi"/>
          <w:w w:val="94"/>
          <w:sz w:val="22"/>
          <w:szCs w:val="22"/>
        </w:rPr>
        <w:t>e</w:t>
      </w:r>
      <w:r w:rsidRPr="00077DDC">
        <w:rPr>
          <w:rFonts w:asciiTheme="majorHAnsi" w:hAnsiTheme="majorHAnsi"/>
          <w:spacing w:val="12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G</w:t>
      </w:r>
      <w:r w:rsidRPr="00077DDC">
        <w:rPr>
          <w:rFonts w:asciiTheme="majorHAnsi" w:hAnsiTheme="majorHAnsi"/>
          <w:spacing w:val="2"/>
          <w:sz w:val="22"/>
          <w:szCs w:val="22"/>
        </w:rPr>
        <w:t>ran</w:t>
      </w:r>
      <w:r w:rsidRPr="00077DDC">
        <w:rPr>
          <w:rFonts w:asciiTheme="majorHAnsi" w:hAnsiTheme="majorHAnsi"/>
          <w:spacing w:val="1"/>
          <w:sz w:val="22"/>
          <w:szCs w:val="22"/>
        </w:rPr>
        <w:t>ts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3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Y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-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D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v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ity</w:t>
      </w:r>
    </w:p>
    <w:p w14:paraId="0AEF0FD3" w14:textId="77777777" w:rsidR="00531485" w:rsidRPr="00077DDC" w:rsidRDefault="00077DDC">
      <w:pPr>
        <w:spacing w:before="13"/>
        <w:ind w:left="82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2"/>
          <w:sz w:val="22"/>
          <w:szCs w:val="22"/>
        </w:rPr>
        <w:t>Schoo</w:t>
      </w:r>
      <w:r w:rsidRPr="00077DDC">
        <w:rPr>
          <w:rFonts w:asciiTheme="majorHAnsi" w:hAnsiTheme="majorHAnsi"/>
          <w:spacing w:val="1"/>
          <w:sz w:val="22"/>
          <w:szCs w:val="22"/>
        </w:rPr>
        <w:t>l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Se</w:t>
      </w:r>
      <w:r w:rsidRPr="00077DDC">
        <w:rPr>
          <w:rFonts w:asciiTheme="majorHAnsi" w:hAnsiTheme="majorHAnsi"/>
          <w:spacing w:val="3"/>
          <w:sz w:val="22"/>
          <w:szCs w:val="22"/>
        </w:rPr>
        <w:t>m</w:t>
      </w:r>
      <w:r w:rsidRPr="00077DDC">
        <w:rPr>
          <w:rFonts w:asciiTheme="majorHAnsi" w:hAnsiTheme="majorHAnsi"/>
          <w:spacing w:val="1"/>
          <w:sz w:val="22"/>
          <w:szCs w:val="22"/>
        </w:rPr>
        <w:t>i-fi</w:t>
      </w:r>
      <w:r w:rsidRPr="00077DDC">
        <w:rPr>
          <w:rFonts w:asciiTheme="majorHAnsi" w:hAnsiTheme="majorHAnsi"/>
          <w:spacing w:val="2"/>
          <w:sz w:val="22"/>
          <w:szCs w:val="22"/>
        </w:rPr>
        <w:t>na</w:t>
      </w:r>
      <w:r w:rsidRPr="00077DDC">
        <w:rPr>
          <w:rFonts w:asciiTheme="majorHAnsi" w:hAnsiTheme="majorHAnsi"/>
          <w:spacing w:val="1"/>
          <w:sz w:val="22"/>
          <w:szCs w:val="22"/>
        </w:rPr>
        <w:t>lis</w:t>
      </w:r>
      <w:r w:rsidRPr="00077DDC">
        <w:rPr>
          <w:rFonts w:asciiTheme="majorHAnsi" w:hAnsiTheme="majorHAnsi"/>
          <w:sz w:val="22"/>
          <w:szCs w:val="22"/>
        </w:rPr>
        <w:t>t</w:t>
      </w:r>
      <w:r w:rsidRPr="00077DDC">
        <w:rPr>
          <w:rFonts w:asciiTheme="majorHAnsi" w:hAnsiTheme="majorHAnsi"/>
          <w:spacing w:val="-13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Aw</w:t>
      </w:r>
      <w:r w:rsidRPr="00077DDC">
        <w:rPr>
          <w:rFonts w:asciiTheme="majorHAnsi" w:hAnsiTheme="majorHAnsi"/>
          <w:spacing w:val="2"/>
          <w:sz w:val="22"/>
          <w:szCs w:val="22"/>
        </w:rPr>
        <w:t>ard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1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200</w:t>
      </w:r>
      <w:r w:rsidRPr="00077DDC">
        <w:rPr>
          <w:rFonts w:asciiTheme="majorHAnsi" w:hAnsiTheme="majorHAnsi"/>
          <w:w w:val="102"/>
          <w:sz w:val="22"/>
          <w:szCs w:val="22"/>
        </w:rPr>
        <w:t>6</w:t>
      </w:r>
    </w:p>
    <w:p w14:paraId="103EBF83" w14:textId="77777777" w:rsidR="00531485" w:rsidRPr="00077DDC" w:rsidRDefault="00077DDC">
      <w:pPr>
        <w:spacing w:before="46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4"/>
          <w:w w:val="105"/>
          <w:sz w:val="22"/>
          <w:szCs w:val="22"/>
        </w:rPr>
        <w:t>W</w:t>
      </w:r>
      <w:r w:rsidRPr="00077DDC">
        <w:rPr>
          <w:rFonts w:asciiTheme="majorHAnsi" w:hAnsiTheme="majorHAnsi"/>
          <w:spacing w:val="2"/>
          <w:w w:val="105"/>
          <w:sz w:val="22"/>
          <w:szCs w:val="22"/>
        </w:rPr>
        <w:t>h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w w:val="77"/>
          <w:sz w:val="22"/>
          <w:szCs w:val="22"/>
        </w:rPr>
        <w:t>’</w:t>
      </w:r>
      <w:r w:rsidRPr="00077DDC">
        <w:rPr>
          <w:rFonts w:asciiTheme="majorHAnsi" w:hAnsiTheme="majorHAnsi"/>
          <w:w w:val="88"/>
          <w:sz w:val="22"/>
          <w:szCs w:val="22"/>
        </w:rPr>
        <w:t>s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W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o</w:t>
      </w:r>
      <w:r w:rsidRPr="00077DDC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Am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ri</w:t>
      </w:r>
      <w:r w:rsidRPr="00077DDC">
        <w:rPr>
          <w:rFonts w:asciiTheme="majorHAnsi" w:hAnsiTheme="majorHAnsi"/>
          <w:spacing w:val="2"/>
          <w:sz w:val="22"/>
          <w:szCs w:val="22"/>
        </w:rPr>
        <w:t>ca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w w:val="105"/>
          <w:sz w:val="22"/>
          <w:szCs w:val="22"/>
        </w:rPr>
        <w:t>W</w:t>
      </w:r>
      <w:r w:rsidRPr="00077DDC">
        <w:rPr>
          <w:rFonts w:asciiTheme="majorHAnsi" w:hAnsiTheme="majorHAnsi"/>
          <w:spacing w:val="2"/>
          <w:w w:val="105"/>
          <w:sz w:val="22"/>
          <w:szCs w:val="22"/>
        </w:rPr>
        <w:t>h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w w:val="77"/>
          <w:sz w:val="22"/>
          <w:szCs w:val="22"/>
        </w:rPr>
        <w:t>’</w:t>
      </w:r>
      <w:r w:rsidRPr="00077DDC">
        <w:rPr>
          <w:rFonts w:asciiTheme="majorHAnsi" w:hAnsiTheme="majorHAnsi"/>
          <w:w w:val="88"/>
          <w:sz w:val="22"/>
          <w:szCs w:val="22"/>
        </w:rPr>
        <w:t>s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sz w:val="22"/>
          <w:szCs w:val="22"/>
        </w:rPr>
        <w:t>W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o</w:t>
      </w:r>
      <w:r w:rsidRPr="00077DDC">
        <w:rPr>
          <w:rFonts w:asciiTheme="majorHAnsi" w:hAnsiTheme="majorHAnsi"/>
          <w:spacing w:val="2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z w:val="22"/>
          <w:szCs w:val="22"/>
        </w:rPr>
        <w:t>n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z w:val="22"/>
          <w:szCs w:val="22"/>
        </w:rPr>
        <w:t>e</w:t>
      </w:r>
      <w:r w:rsidRPr="00077DDC">
        <w:rPr>
          <w:rFonts w:asciiTheme="majorHAnsi" w:hAnsiTheme="majorHAnsi"/>
          <w:spacing w:val="1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4"/>
          <w:w w:val="103"/>
          <w:sz w:val="22"/>
          <w:szCs w:val="22"/>
        </w:rPr>
        <w:t>W</w:t>
      </w:r>
      <w:r w:rsidRPr="00077DDC">
        <w:rPr>
          <w:rFonts w:asciiTheme="majorHAnsi" w:hAnsiTheme="majorHAnsi"/>
          <w:spacing w:val="2"/>
          <w:w w:val="103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w w:val="89"/>
          <w:sz w:val="22"/>
          <w:szCs w:val="22"/>
        </w:rPr>
        <w:t>l</w:t>
      </w:r>
      <w:r w:rsidRPr="00077DDC">
        <w:rPr>
          <w:rFonts w:asciiTheme="majorHAnsi" w:hAnsiTheme="majorHAnsi"/>
          <w:w w:val="107"/>
          <w:sz w:val="22"/>
          <w:szCs w:val="22"/>
        </w:rPr>
        <w:t>d</w:t>
      </w:r>
    </w:p>
    <w:p w14:paraId="5245BE5C" w14:textId="77777777" w:rsidR="00531485" w:rsidRPr="00077DDC" w:rsidRDefault="00077DDC">
      <w:pPr>
        <w:spacing w:before="51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sz w:val="22"/>
          <w:szCs w:val="22"/>
        </w:rPr>
        <w:t>hance</w:t>
      </w:r>
      <w:r w:rsidRPr="00077DDC">
        <w:rPr>
          <w:rFonts w:asciiTheme="majorHAnsi" w:hAnsiTheme="majorHAnsi"/>
          <w:spacing w:val="1"/>
          <w:sz w:val="22"/>
          <w:szCs w:val="22"/>
        </w:rPr>
        <w:t>ll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sz w:val="22"/>
          <w:szCs w:val="22"/>
        </w:rPr>
        <w:t>r'</w:t>
      </w:r>
      <w:r w:rsidRPr="00077DDC">
        <w:rPr>
          <w:rFonts w:asciiTheme="majorHAnsi" w:hAnsiTheme="majorHAnsi"/>
          <w:sz w:val="22"/>
          <w:szCs w:val="22"/>
        </w:rPr>
        <w:t>s</w:t>
      </w:r>
      <w:r w:rsidRPr="00077DDC">
        <w:rPr>
          <w:rFonts w:asciiTheme="majorHAnsi" w:hAnsiTheme="majorHAnsi"/>
          <w:spacing w:val="32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D</w:t>
      </w:r>
      <w:r w:rsidRPr="00077DDC">
        <w:rPr>
          <w:rFonts w:asciiTheme="majorHAnsi" w:hAnsiTheme="majorHAnsi"/>
          <w:spacing w:val="1"/>
          <w:sz w:val="22"/>
          <w:szCs w:val="22"/>
        </w:rPr>
        <w:t>isti</w:t>
      </w:r>
      <w:r w:rsidRPr="00077DDC">
        <w:rPr>
          <w:rFonts w:asciiTheme="majorHAnsi" w:hAnsiTheme="majorHAnsi"/>
          <w:spacing w:val="2"/>
          <w:sz w:val="22"/>
          <w:szCs w:val="22"/>
        </w:rPr>
        <w:t>ngu</w:t>
      </w:r>
      <w:r w:rsidRPr="00077DDC">
        <w:rPr>
          <w:rFonts w:asciiTheme="majorHAnsi" w:hAnsiTheme="majorHAnsi"/>
          <w:spacing w:val="1"/>
          <w:sz w:val="22"/>
          <w:szCs w:val="22"/>
        </w:rPr>
        <w:t>is</w:t>
      </w:r>
      <w:r w:rsidRPr="00077DDC">
        <w:rPr>
          <w:rFonts w:asciiTheme="majorHAnsi" w:hAnsiTheme="majorHAnsi"/>
          <w:spacing w:val="2"/>
          <w:sz w:val="22"/>
          <w:szCs w:val="22"/>
        </w:rPr>
        <w:t>he</w:t>
      </w:r>
      <w:r w:rsidRPr="00077DDC">
        <w:rPr>
          <w:rFonts w:asciiTheme="majorHAnsi" w:hAnsiTheme="majorHAnsi"/>
          <w:sz w:val="22"/>
          <w:szCs w:val="22"/>
        </w:rPr>
        <w:t>d</w:t>
      </w:r>
      <w:r w:rsidRPr="00077DDC">
        <w:rPr>
          <w:rFonts w:asciiTheme="majorHAnsi" w:hAnsiTheme="majorHAnsi"/>
          <w:spacing w:val="1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Fe</w:t>
      </w:r>
      <w:r w:rsidRPr="00077DDC">
        <w:rPr>
          <w:rFonts w:asciiTheme="majorHAnsi" w:hAnsiTheme="majorHAnsi"/>
          <w:spacing w:val="1"/>
          <w:sz w:val="22"/>
          <w:szCs w:val="22"/>
        </w:rPr>
        <w:t>ll</w:t>
      </w:r>
      <w:r w:rsidRPr="00077DDC">
        <w:rPr>
          <w:rFonts w:asciiTheme="majorHAnsi" w:hAnsiTheme="majorHAnsi"/>
          <w:spacing w:val="2"/>
          <w:sz w:val="22"/>
          <w:szCs w:val="22"/>
        </w:rPr>
        <w:t>o</w:t>
      </w:r>
      <w:r w:rsidRPr="00077DDC">
        <w:rPr>
          <w:rFonts w:asciiTheme="majorHAnsi" w:hAnsiTheme="majorHAnsi"/>
          <w:spacing w:val="3"/>
          <w:sz w:val="22"/>
          <w:szCs w:val="22"/>
        </w:rPr>
        <w:t>w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pacing w:val="2"/>
          <w:sz w:val="22"/>
          <w:szCs w:val="22"/>
        </w:rPr>
        <w:t>h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p</w:t>
      </w:r>
      <w:r w:rsidRPr="00077DDC">
        <w:rPr>
          <w:rFonts w:asciiTheme="majorHAnsi" w:hAnsiTheme="majorHAnsi"/>
          <w:sz w:val="22"/>
          <w:szCs w:val="22"/>
        </w:rPr>
        <w:t>,</w:t>
      </w:r>
      <w:r w:rsidRPr="00077DDC">
        <w:rPr>
          <w:rFonts w:asciiTheme="majorHAnsi" w:hAnsiTheme="majorHAnsi"/>
          <w:spacing w:val="-1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U</w:t>
      </w:r>
      <w:r w:rsidRPr="00077DDC">
        <w:rPr>
          <w:rFonts w:asciiTheme="majorHAnsi" w:hAnsiTheme="majorHAnsi"/>
          <w:spacing w:val="2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ve</w:t>
      </w:r>
      <w:r w:rsidRPr="00077DDC">
        <w:rPr>
          <w:rFonts w:asciiTheme="majorHAnsi" w:hAnsiTheme="majorHAnsi"/>
          <w:spacing w:val="1"/>
          <w:sz w:val="22"/>
          <w:szCs w:val="22"/>
        </w:rPr>
        <w:t>rsit</w:t>
      </w:r>
      <w:r w:rsidRPr="00077DDC">
        <w:rPr>
          <w:rFonts w:asciiTheme="majorHAnsi" w:hAnsiTheme="majorHAnsi"/>
          <w:sz w:val="22"/>
          <w:szCs w:val="22"/>
        </w:rPr>
        <w:t>y</w:t>
      </w:r>
      <w:r w:rsidRPr="00077DDC">
        <w:rPr>
          <w:rFonts w:asciiTheme="majorHAnsi" w:hAnsiTheme="majorHAnsi"/>
          <w:spacing w:val="8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o</w:t>
      </w:r>
      <w:r w:rsidRPr="00077DDC">
        <w:rPr>
          <w:rFonts w:asciiTheme="majorHAnsi" w:hAnsiTheme="majorHAnsi"/>
          <w:w w:val="94"/>
          <w:sz w:val="22"/>
          <w:szCs w:val="22"/>
        </w:rPr>
        <w:t>f</w:t>
      </w:r>
      <w:r w:rsidRPr="00077DDC">
        <w:rPr>
          <w:rFonts w:asciiTheme="majorHAnsi" w:hAnsiTheme="majorHAnsi"/>
          <w:spacing w:val="5"/>
          <w:w w:val="94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10"/>
          <w:sz w:val="22"/>
          <w:szCs w:val="22"/>
        </w:rPr>
        <w:t>C</w:t>
      </w:r>
      <w:r w:rsidRPr="00077DDC">
        <w:rPr>
          <w:rFonts w:asciiTheme="majorHAnsi" w:hAnsiTheme="majorHAnsi"/>
          <w:spacing w:val="2"/>
          <w:w w:val="110"/>
          <w:sz w:val="22"/>
          <w:szCs w:val="22"/>
        </w:rPr>
        <w:t>a</w:t>
      </w:r>
      <w:r w:rsidRPr="00077DDC">
        <w:rPr>
          <w:rFonts w:asciiTheme="majorHAnsi" w:hAnsiTheme="majorHAnsi"/>
          <w:spacing w:val="1"/>
          <w:w w:val="89"/>
          <w:sz w:val="22"/>
          <w:szCs w:val="22"/>
        </w:rPr>
        <w:t>l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1"/>
          <w:w w:val="83"/>
          <w:sz w:val="22"/>
          <w:szCs w:val="22"/>
        </w:rPr>
        <w:t>f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2"/>
          <w:w w:val="109"/>
          <w:sz w:val="22"/>
          <w:szCs w:val="22"/>
        </w:rPr>
        <w:t>n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108"/>
          <w:sz w:val="22"/>
          <w:szCs w:val="22"/>
        </w:rPr>
        <w:t>a</w:t>
      </w:r>
      <w:r w:rsidRPr="00077DDC">
        <w:rPr>
          <w:rFonts w:asciiTheme="majorHAnsi" w:hAnsiTheme="majorHAnsi"/>
          <w:w w:val="102"/>
          <w:sz w:val="22"/>
          <w:szCs w:val="22"/>
        </w:rPr>
        <w:t>,</w:t>
      </w:r>
      <w:r w:rsidRPr="00077DDC">
        <w:rPr>
          <w:rFonts w:asciiTheme="majorHAnsi" w:hAnsiTheme="majorHAnsi"/>
          <w:spacing w:val="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w w:val="106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w w:val="106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94"/>
          <w:sz w:val="22"/>
          <w:szCs w:val="22"/>
        </w:rPr>
        <w:t>v</w:t>
      </w:r>
      <w:r w:rsidRPr="00077DDC">
        <w:rPr>
          <w:rFonts w:asciiTheme="majorHAnsi" w:hAnsiTheme="majorHAnsi"/>
          <w:spacing w:val="2"/>
          <w:w w:val="101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w w:val="112"/>
          <w:sz w:val="22"/>
          <w:szCs w:val="22"/>
        </w:rPr>
        <w:t>r</w:t>
      </w:r>
      <w:r w:rsidRPr="00077DDC">
        <w:rPr>
          <w:rFonts w:asciiTheme="majorHAnsi" w:hAnsiTheme="majorHAnsi"/>
          <w:spacing w:val="1"/>
          <w:w w:val="88"/>
          <w:sz w:val="22"/>
          <w:szCs w:val="22"/>
        </w:rPr>
        <w:t>s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d</w:t>
      </w:r>
      <w:r w:rsidRPr="00077DDC">
        <w:rPr>
          <w:rFonts w:asciiTheme="majorHAnsi" w:hAnsiTheme="majorHAnsi"/>
          <w:w w:val="101"/>
          <w:sz w:val="22"/>
          <w:szCs w:val="22"/>
        </w:rPr>
        <w:t>e</w:t>
      </w:r>
    </w:p>
    <w:p w14:paraId="58A4AAFC" w14:textId="77777777" w:rsidR="00531485" w:rsidRPr="00077DDC" w:rsidRDefault="00077DDC">
      <w:pPr>
        <w:spacing w:before="51"/>
        <w:ind w:left="460"/>
        <w:rPr>
          <w:rFonts w:asciiTheme="majorHAnsi" w:hAnsiTheme="majorHAnsi"/>
          <w:sz w:val="22"/>
          <w:szCs w:val="22"/>
        </w:rPr>
      </w:pPr>
      <w:r w:rsidRPr="00077DDC">
        <w:rPr>
          <w:rFonts w:asciiTheme="majorHAnsi" w:hAnsiTheme="majorHAnsi"/>
          <w:spacing w:val="3"/>
          <w:sz w:val="22"/>
          <w:szCs w:val="22"/>
        </w:rPr>
        <w:t>H</w:t>
      </w:r>
      <w:r w:rsidRPr="00077DDC">
        <w:rPr>
          <w:rFonts w:asciiTheme="majorHAnsi" w:hAnsiTheme="majorHAnsi"/>
          <w:spacing w:val="2"/>
          <w:sz w:val="22"/>
          <w:szCs w:val="22"/>
        </w:rPr>
        <w:t>ono</w:t>
      </w:r>
      <w:r w:rsidRPr="00077DDC">
        <w:rPr>
          <w:rFonts w:asciiTheme="majorHAnsi" w:hAnsiTheme="majorHAnsi"/>
          <w:sz w:val="22"/>
          <w:szCs w:val="22"/>
        </w:rPr>
        <w:t>r</w:t>
      </w:r>
      <w:r w:rsidRPr="00077DDC">
        <w:rPr>
          <w:rFonts w:asciiTheme="majorHAnsi" w:hAnsiTheme="majorHAnsi"/>
          <w:spacing w:val="4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Soc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ti</w:t>
      </w:r>
      <w:r w:rsidRPr="00077DDC">
        <w:rPr>
          <w:rFonts w:asciiTheme="majorHAnsi" w:hAnsiTheme="majorHAnsi"/>
          <w:spacing w:val="2"/>
          <w:sz w:val="22"/>
          <w:szCs w:val="22"/>
        </w:rPr>
        <w:t>e</w:t>
      </w:r>
      <w:r w:rsidRPr="00077DDC">
        <w:rPr>
          <w:rFonts w:asciiTheme="majorHAnsi" w:hAnsiTheme="majorHAnsi"/>
          <w:spacing w:val="1"/>
          <w:sz w:val="22"/>
          <w:szCs w:val="22"/>
        </w:rPr>
        <w:t>s</w:t>
      </w:r>
      <w:r w:rsidRPr="00077DDC">
        <w:rPr>
          <w:rFonts w:asciiTheme="majorHAnsi" w:hAnsiTheme="majorHAnsi"/>
          <w:sz w:val="22"/>
          <w:szCs w:val="22"/>
        </w:rPr>
        <w:t>:</w:t>
      </w:r>
      <w:r w:rsidRPr="00077DDC">
        <w:rPr>
          <w:rFonts w:asciiTheme="majorHAnsi" w:hAnsiTheme="majorHAnsi"/>
          <w:spacing w:val="-1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Ph</w:t>
      </w:r>
      <w:r w:rsidRPr="00077DDC">
        <w:rPr>
          <w:rFonts w:asciiTheme="majorHAnsi" w:hAnsiTheme="majorHAnsi"/>
          <w:sz w:val="22"/>
          <w:szCs w:val="22"/>
        </w:rPr>
        <w:t>i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Be</w:t>
      </w:r>
      <w:r w:rsidRPr="00077DDC">
        <w:rPr>
          <w:rFonts w:asciiTheme="majorHAnsi" w:hAnsiTheme="majorHAnsi"/>
          <w:spacing w:val="1"/>
          <w:sz w:val="22"/>
          <w:szCs w:val="22"/>
        </w:rPr>
        <w:t>t</w:t>
      </w:r>
      <w:r w:rsidRPr="00077DDC">
        <w:rPr>
          <w:rFonts w:asciiTheme="majorHAnsi" w:hAnsiTheme="majorHAnsi"/>
          <w:sz w:val="22"/>
          <w:szCs w:val="22"/>
        </w:rPr>
        <w:t>a</w:t>
      </w:r>
      <w:r w:rsidRPr="00077DDC">
        <w:rPr>
          <w:rFonts w:asciiTheme="majorHAnsi" w:hAnsiTheme="majorHAnsi"/>
          <w:spacing w:val="7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K</w:t>
      </w:r>
      <w:r w:rsidRPr="00077DDC">
        <w:rPr>
          <w:rFonts w:asciiTheme="majorHAnsi" w:hAnsiTheme="majorHAnsi"/>
          <w:spacing w:val="2"/>
          <w:sz w:val="22"/>
          <w:szCs w:val="22"/>
        </w:rPr>
        <w:t>appa</w:t>
      </w:r>
      <w:r w:rsidRPr="00077DDC">
        <w:rPr>
          <w:rFonts w:asciiTheme="majorHAnsi" w:hAnsiTheme="majorHAnsi"/>
          <w:sz w:val="22"/>
          <w:szCs w:val="22"/>
        </w:rPr>
        <w:t>;</w:t>
      </w:r>
      <w:r w:rsidRPr="00077DDC">
        <w:rPr>
          <w:rFonts w:asciiTheme="majorHAnsi" w:hAnsiTheme="majorHAnsi"/>
          <w:spacing w:val="45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Ph</w:t>
      </w:r>
      <w:r w:rsidRPr="00077DDC">
        <w:rPr>
          <w:rFonts w:asciiTheme="majorHAnsi" w:hAnsiTheme="majorHAnsi"/>
          <w:sz w:val="22"/>
          <w:szCs w:val="22"/>
        </w:rPr>
        <w:t>i</w:t>
      </w:r>
      <w:r w:rsidRPr="00077DDC">
        <w:rPr>
          <w:rFonts w:asciiTheme="majorHAnsi" w:hAnsiTheme="majorHAnsi"/>
          <w:spacing w:val="1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K</w:t>
      </w:r>
      <w:r w:rsidRPr="00077DDC">
        <w:rPr>
          <w:rFonts w:asciiTheme="majorHAnsi" w:hAnsiTheme="majorHAnsi"/>
          <w:spacing w:val="2"/>
          <w:sz w:val="22"/>
          <w:szCs w:val="22"/>
        </w:rPr>
        <w:t>app</w:t>
      </w:r>
      <w:r w:rsidRPr="00077DDC">
        <w:rPr>
          <w:rFonts w:asciiTheme="majorHAnsi" w:hAnsiTheme="majorHAnsi"/>
          <w:sz w:val="22"/>
          <w:szCs w:val="22"/>
        </w:rPr>
        <w:t>a</w:t>
      </w:r>
      <w:r w:rsidRPr="00077DDC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sz w:val="22"/>
          <w:szCs w:val="22"/>
        </w:rPr>
        <w:t>Ph</w:t>
      </w:r>
      <w:r w:rsidRPr="00077DDC">
        <w:rPr>
          <w:rFonts w:asciiTheme="majorHAnsi" w:hAnsiTheme="majorHAnsi"/>
          <w:spacing w:val="1"/>
          <w:sz w:val="22"/>
          <w:szCs w:val="22"/>
        </w:rPr>
        <w:t>i</w:t>
      </w:r>
      <w:r w:rsidRPr="00077DDC">
        <w:rPr>
          <w:rFonts w:asciiTheme="majorHAnsi" w:hAnsiTheme="majorHAnsi"/>
          <w:sz w:val="22"/>
          <w:szCs w:val="22"/>
        </w:rPr>
        <w:t>;</w:t>
      </w:r>
      <w:r w:rsidRPr="00077DDC">
        <w:rPr>
          <w:rFonts w:asciiTheme="majorHAnsi" w:hAnsiTheme="majorHAnsi"/>
          <w:spacing w:val="6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K</w:t>
      </w:r>
      <w:r w:rsidRPr="00077DDC">
        <w:rPr>
          <w:rFonts w:asciiTheme="majorHAnsi" w:hAnsiTheme="majorHAnsi"/>
          <w:spacing w:val="2"/>
          <w:sz w:val="22"/>
          <w:szCs w:val="22"/>
        </w:rPr>
        <w:t>app</w:t>
      </w:r>
      <w:r w:rsidRPr="00077DDC">
        <w:rPr>
          <w:rFonts w:asciiTheme="majorHAnsi" w:hAnsiTheme="majorHAnsi"/>
          <w:sz w:val="22"/>
          <w:szCs w:val="22"/>
        </w:rPr>
        <w:t>a</w:t>
      </w:r>
      <w:r w:rsidRPr="00077DDC">
        <w:rPr>
          <w:rFonts w:asciiTheme="majorHAnsi" w:hAnsiTheme="majorHAnsi"/>
          <w:spacing w:val="51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3"/>
          <w:sz w:val="22"/>
          <w:szCs w:val="22"/>
        </w:rPr>
        <w:t>T</w:t>
      </w:r>
      <w:r w:rsidRPr="00077DDC">
        <w:rPr>
          <w:rFonts w:asciiTheme="majorHAnsi" w:hAnsiTheme="majorHAnsi"/>
          <w:spacing w:val="2"/>
          <w:sz w:val="22"/>
          <w:szCs w:val="22"/>
        </w:rPr>
        <w:t>a</w:t>
      </w:r>
      <w:r w:rsidRPr="00077DDC">
        <w:rPr>
          <w:rFonts w:asciiTheme="majorHAnsi" w:hAnsiTheme="majorHAnsi"/>
          <w:sz w:val="22"/>
          <w:szCs w:val="22"/>
        </w:rPr>
        <w:t>u</w:t>
      </w:r>
      <w:r w:rsidRPr="00077DDC">
        <w:rPr>
          <w:rFonts w:asciiTheme="majorHAnsi" w:hAnsiTheme="majorHAnsi"/>
          <w:spacing w:val="40"/>
          <w:sz w:val="22"/>
          <w:szCs w:val="22"/>
        </w:rPr>
        <w:t xml:space="preserve"> </w:t>
      </w:r>
      <w:r w:rsidRPr="00077DDC">
        <w:rPr>
          <w:rFonts w:asciiTheme="majorHAnsi" w:hAnsiTheme="majorHAnsi"/>
          <w:spacing w:val="2"/>
          <w:w w:val="105"/>
          <w:sz w:val="22"/>
          <w:szCs w:val="22"/>
        </w:rPr>
        <w:t>E</w:t>
      </w:r>
      <w:r w:rsidRPr="00077DDC">
        <w:rPr>
          <w:rFonts w:asciiTheme="majorHAnsi" w:hAnsiTheme="majorHAnsi"/>
          <w:spacing w:val="2"/>
          <w:w w:val="107"/>
          <w:sz w:val="22"/>
          <w:szCs w:val="22"/>
        </w:rPr>
        <w:t>p</w:t>
      </w:r>
      <w:r w:rsidRPr="00077DDC">
        <w:rPr>
          <w:rFonts w:asciiTheme="majorHAnsi" w:hAnsiTheme="majorHAnsi"/>
          <w:spacing w:val="1"/>
          <w:w w:val="88"/>
          <w:sz w:val="22"/>
          <w:szCs w:val="22"/>
        </w:rPr>
        <w:t>s</w:t>
      </w:r>
      <w:r w:rsidRPr="00077DDC">
        <w:rPr>
          <w:rFonts w:asciiTheme="majorHAnsi" w:hAnsiTheme="majorHAnsi"/>
          <w:spacing w:val="1"/>
          <w:w w:val="92"/>
          <w:sz w:val="22"/>
          <w:szCs w:val="22"/>
        </w:rPr>
        <w:t>i</w:t>
      </w:r>
      <w:r w:rsidRPr="00077DDC">
        <w:rPr>
          <w:rFonts w:asciiTheme="majorHAnsi" w:hAnsiTheme="majorHAnsi"/>
          <w:spacing w:val="1"/>
          <w:w w:val="89"/>
          <w:sz w:val="22"/>
          <w:szCs w:val="22"/>
        </w:rPr>
        <w:t>l</w:t>
      </w:r>
      <w:r w:rsidRPr="00077DDC">
        <w:rPr>
          <w:rFonts w:asciiTheme="majorHAnsi" w:hAnsiTheme="majorHAnsi"/>
          <w:spacing w:val="2"/>
          <w:w w:val="102"/>
          <w:sz w:val="22"/>
          <w:szCs w:val="22"/>
        </w:rPr>
        <w:t>o</w:t>
      </w:r>
      <w:r w:rsidRPr="00077DDC">
        <w:rPr>
          <w:rFonts w:asciiTheme="majorHAnsi" w:hAnsiTheme="majorHAnsi"/>
          <w:w w:val="109"/>
          <w:sz w:val="22"/>
          <w:szCs w:val="22"/>
        </w:rPr>
        <w:t>n</w:t>
      </w:r>
    </w:p>
    <w:sectPr w:rsidR="00531485" w:rsidRPr="00077DDC">
      <w:pgSz w:w="12240" w:h="15840"/>
      <w:pgMar w:top="1380" w:right="14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43E10DA"/>
    <w:multiLevelType w:val="multilevel"/>
    <w:tmpl w:val="8018ACB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485"/>
    <w:rsid w:val="00077DDC"/>
    <w:rsid w:val="00531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46CF8"/>
  <w15:docId w15:val="{280BF8FD-B71A-4D30-B643-F688E911E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1224</Words>
  <Characters>6981</Characters>
  <Application>Microsoft Office Word</Application>
  <DocSecurity>0</DocSecurity>
  <Lines>58</Lines>
  <Paragraphs>16</Paragraphs>
  <ScaleCrop>false</ScaleCrop>
  <Company/>
  <LinksUpToDate>false</LinksUpToDate>
  <CharactersWithSpaces>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2021-03-23T16:28:00Z</dcterms:created>
  <dcterms:modified xsi:type="dcterms:W3CDTF">2021-03-23T16:33:00Z</dcterms:modified>
</cp:coreProperties>
</file>